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《大学英语（特4）》课程教学大纲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College English </w:t>
            </w:r>
            <w:r>
              <w:rPr>
                <w:rFonts w:hint="eastAsia" w:ascii="Times New Roman" w:hAnsi="Times New Roman" w:eastAsia="宋体" w:cs="Times New Roman"/>
              </w:rPr>
              <w:t>(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Special </w:t>
            </w:r>
            <w:r>
              <w:rPr>
                <w:rFonts w:ascii="Times New Roman" w:hAnsi="Times New Roman" w:eastAsia="宋体" w:cs="Times New Roman"/>
                <w:kern w:val="0"/>
              </w:rPr>
              <w:fldChar w:fldCharType="begin"/>
            </w:r>
            <w:r>
              <w:rPr>
                <w:rFonts w:ascii="Times New Roman" w:hAnsi="Times New Roman" w:eastAsia="宋体" w:cs="Times New Roman"/>
                <w:kern w:val="0"/>
              </w:rPr>
              <w:instrText xml:space="preserve"> </w:instrText>
            </w:r>
            <w:r>
              <w:rPr>
                <w:rFonts w:hint="eastAsia" w:ascii="Times New Roman" w:hAnsi="Times New Roman" w:eastAsia="宋体" w:cs="Times New Roman"/>
                <w:kern w:val="0"/>
              </w:rPr>
              <w:instrText xml:space="preserve">= 4 \* ROMAN</w:instrText>
            </w:r>
            <w:r>
              <w:rPr>
                <w:rFonts w:ascii="Times New Roman" w:hAnsi="Times New Roman" w:eastAsia="宋体" w:cs="Times New Roman"/>
                <w:kern w:val="0"/>
              </w:rPr>
              <w:instrText xml:space="preserve"> </w:instrText>
            </w:r>
            <w:r>
              <w:rPr>
                <w:rFonts w:ascii="Times New Roman" w:hAnsi="Times New Roman" w:eastAsia="宋体" w:cs="Times New Roman"/>
                <w:kern w:val="0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kern w:val="0"/>
              </w:rPr>
              <w:t>IV</w:t>
            </w:r>
            <w:r>
              <w:rPr>
                <w:rFonts w:ascii="Times New Roman" w:hAnsi="Times New Roman" w:eastAsia="宋体" w:cs="Times New Roman"/>
                <w:kern w:val="0"/>
              </w:rPr>
              <w:fldChar w:fldCharType="end"/>
            </w:r>
            <w:r>
              <w:rPr>
                <w:rFonts w:ascii="Times New Roman" w:hAnsi="Times New Roman" w:eastAsia="宋体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0</w:t>
            </w:r>
            <w:r>
              <w:rPr>
                <w:rFonts w:ascii="宋体" w:hAnsi="宋体" w:eastAsia="宋体"/>
              </w:rPr>
              <w:t>0041204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公共必修课程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zCs w:val="21"/>
              </w:rPr>
              <w:t>全校</w:t>
            </w:r>
            <w:r>
              <w:rPr>
                <w:rFonts w:ascii="宋体" w:hAnsi="宋体" w:eastAsia="宋体"/>
                <w:szCs w:val="21"/>
              </w:rPr>
              <w:t>一般要求全日制非英语专业本科生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</w:t>
            </w:r>
            <w:r>
              <w:rPr>
                <w:rFonts w:hint="eastAsia" w:ascii="宋体" w:hAnsi="宋体" w:eastAsia="宋体"/>
              </w:rPr>
              <w:t>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大学英语（二）主讲教师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/>
              </w:rPr>
            </w:pPr>
            <w:bookmarkStart w:id="0" w:name="_Hlk64929137"/>
            <w:r>
              <w:rPr>
                <w:rFonts w:hint="eastAsia" w:ascii="宋体" w:hAnsi="宋体" w:eastAsia="宋体"/>
              </w:rPr>
              <w:t>吴晓真等编著，《</w:t>
            </w:r>
            <w:r>
              <w:rPr>
                <w:rFonts w:ascii="宋体" w:hAnsi="宋体" w:eastAsia="宋体"/>
              </w:rPr>
              <w:t>全新版大学英语综合教程</w:t>
            </w:r>
            <w:r>
              <w:rPr>
                <w:rFonts w:hint="eastAsia" w:ascii="宋体" w:hAnsi="宋体" w:eastAsia="宋体"/>
              </w:rPr>
              <w:t>(</w:t>
            </w:r>
            <w:r>
              <w:rPr>
                <w:rFonts w:ascii="宋体" w:hAnsi="宋体" w:eastAsia="宋体"/>
              </w:rPr>
              <w:t>4</w:t>
            </w:r>
            <w:r>
              <w:rPr>
                <w:rFonts w:hint="eastAsia" w:ascii="宋体" w:hAnsi="宋体" w:eastAsia="宋体"/>
              </w:rPr>
              <w:t xml:space="preserve">)》，上海外语教育出版社, 2014年第2版. 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王守仁等编著，《新一代</w:t>
            </w:r>
            <w:r>
              <w:rPr>
                <w:rFonts w:ascii="宋体" w:hAnsi="宋体" w:eastAsia="宋体"/>
              </w:rPr>
              <w:t>大学英语</w:t>
            </w:r>
            <w:r>
              <w:rPr>
                <w:rFonts w:hint="eastAsia" w:ascii="宋体" w:hAnsi="宋体" w:eastAsia="宋体"/>
              </w:rPr>
              <w:t>视</w:t>
            </w:r>
            <w:r>
              <w:rPr>
                <w:rFonts w:ascii="宋体" w:hAnsi="宋体" w:eastAsia="宋体"/>
              </w:rPr>
              <w:t>听说教程</w:t>
            </w:r>
            <w:r>
              <w:rPr>
                <w:rFonts w:hint="eastAsia" w:ascii="宋体" w:hAnsi="宋体" w:eastAsia="宋体"/>
              </w:rPr>
              <w:t>(</w:t>
            </w:r>
            <w:r>
              <w:rPr>
                <w:rFonts w:ascii="宋体" w:hAnsi="宋体" w:eastAsia="宋体"/>
              </w:rPr>
              <w:t>2</w:t>
            </w:r>
            <w:r>
              <w:rPr>
                <w:rFonts w:hint="eastAsia" w:ascii="宋体" w:hAnsi="宋体" w:eastAsia="宋体"/>
              </w:rPr>
              <w:t>)》，外语教育与研究出版社, 201</w:t>
            </w:r>
            <w:r>
              <w:rPr>
                <w:rFonts w:ascii="宋体" w:hAnsi="宋体" w:eastAsia="宋体"/>
              </w:rPr>
              <w:t>5</w:t>
            </w:r>
            <w:r>
              <w:rPr>
                <w:rFonts w:hint="eastAsia" w:ascii="宋体" w:hAnsi="宋体" w:eastAsia="宋体"/>
              </w:rPr>
              <w:t>年8月.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秦秀白</w:t>
            </w:r>
            <w:r>
              <w:rPr>
                <w:rFonts w:hint="eastAsia" w:ascii="宋体" w:hAnsi="宋体" w:eastAsia="宋体"/>
              </w:rPr>
              <w:t>等编著，《</w:t>
            </w:r>
            <w:r>
              <w:rPr>
                <w:rFonts w:ascii="宋体" w:hAnsi="宋体" w:eastAsia="宋体"/>
              </w:rPr>
              <w:t>新世纪大学英语快速阅读</w:t>
            </w:r>
            <w:r>
              <w:rPr>
                <w:rFonts w:hint="eastAsia" w:ascii="宋体" w:hAnsi="宋体" w:eastAsia="宋体"/>
              </w:rPr>
              <w:t>(</w:t>
            </w:r>
            <w:r>
              <w:rPr>
                <w:rFonts w:ascii="宋体" w:hAnsi="宋体" w:eastAsia="宋体"/>
              </w:rPr>
              <w:t>4</w:t>
            </w:r>
            <w:r>
              <w:rPr>
                <w:rFonts w:hint="eastAsia" w:ascii="宋体" w:hAnsi="宋体" w:eastAsia="宋体"/>
              </w:rPr>
              <w:t>)》，上海外语教育出版社, 2014年第2版.</w:t>
            </w:r>
            <w:bookmarkEnd w:id="0"/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ascii="黑体" w:hAnsi="黑体" w:eastAsia="黑体" w:cs="宋体"/>
          <w:b/>
          <w:sz w:val="24"/>
          <w:szCs w:val="24"/>
        </w:rPr>
        <w:t xml:space="preserve"> 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大学英语课程是普通高等学校通识教育的一个重要组成部分，兼具工具性和人文性。大学英语旨在培养学生的英语应用能力，增强跨文化交际意识和交际能力，同时发展自主学习能力，提高综合文化素养，培养人文精神和思辨能力，使学生在学习、生活和未来工作中能够恰当有效地使用英语，满足国家、社会、学校和个人发展的需求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  <w:b/>
        </w:rPr>
      </w:pPr>
      <w:r>
        <w:rPr>
          <w:rFonts w:hint="eastAsia" w:hAnsi="宋体" w:cs="宋体"/>
        </w:rPr>
        <w:t>通过听、说、读、写、译等多方面的训练，培养学生的英语综合应用能力，使学生能够正确地运用英语词汇、语法、篇章结构等语言知识及语用知识，能够把握文本的题材和体裁特点，能够读懂中等语言难度的经济、科技、政治等内容的文章，理解主旨思想、重要事实和重要细节，基本理解篇章的隐含意义；能够基本读懂英文报刊，理解主旨思想和主要事实；能够运用较为合适的交际策略与来自不同文化的人进行交流，能够明辨文化差异和价值观差异，基本清楚地表明中国立场；能够较好地运用英语学习策略，具有较强的自主学习能力，词汇量</w:t>
      </w:r>
      <w:r>
        <w:rPr>
          <w:rFonts w:hAnsi="宋体" w:cs="宋体"/>
        </w:rPr>
        <w:t>在</w:t>
      </w:r>
      <w:r>
        <w:rPr>
          <w:rFonts w:hint="eastAsia" w:hAnsi="宋体" w:cs="宋体"/>
        </w:rPr>
        <w:t>“大学英语三级”应掌握的词汇</w:t>
      </w:r>
      <w:r>
        <w:rPr>
          <w:rFonts w:hAnsi="宋体" w:cs="宋体"/>
        </w:rPr>
        <w:t>基础上增加</w:t>
      </w:r>
      <w:r>
        <w:rPr>
          <w:rFonts w:hint="eastAsia" w:hAnsi="宋体" w:cs="宋体"/>
        </w:rPr>
        <w:t>约5</w:t>
      </w:r>
      <w:r>
        <w:rPr>
          <w:rFonts w:hAnsi="宋体" w:cs="宋体"/>
        </w:rPr>
        <w:t>00</w:t>
      </w:r>
      <w:r>
        <w:rPr>
          <w:rFonts w:hint="eastAsia" w:hAnsi="宋体" w:cs="宋体"/>
        </w:rPr>
        <w:t>个单</w:t>
      </w:r>
      <w:r>
        <w:rPr>
          <w:rFonts w:hAnsi="宋体" w:cs="宋体"/>
        </w:rPr>
        <w:t>词</w:t>
      </w:r>
      <w:r>
        <w:rPr>
          <w:rFonts w:hint="eastAsia" w:hAnsi="宋体" w:cs="宋体"/>
        </w:rPr>
        <w:t>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  <w:bCs/>
        </w:rPr>
        <w:t>培养</w:t>
      </w:r>
      <w:r>
        <w:rPr>
          <w:rFonts w:hAnsi="宋体" w:cs="宋体"/>
        </w:rPr>
        <w:t>听力理解能力：能听懂英语授课；能听懂经济、科技、历史、政治等主题熟悉、语速较慢</w:t>
      </w:r>
      <w:r>
        <w:rPr>
          <w:rFonts w:hint="eastAsia" w:hAnsi="宋体" w:cs="宋体"/>
        </w:rPr>
        <w:t>(</w:t>
      </w:r>
      <w:r>
        <w:rPr>
          <w:rFonts w:hAnsi="宋体" w:cs="宋体"/>
        </w:rPr>
        <w:t>语速为每分钟130词左右</w:t>
      </w:r>
      <w:r>
        <w:rPr>
          <w:rFonts w:hint="eastAsia" w:hAnsi="宋体" w:cs="宋体"/>
        </w:rPr>
        <w:t>)</w:t>
      </w:r>
      <w:r>
        <w:rPr>
          <w:rFonts w:hAnsi="宋体" w:cs="宋体"/>
        </w:rPr>
        <w:t>、篇幅长度中等、难度中等的英语短文；能听懂与工作岗位相关的常用指令、产品或操作说明；能够正确抓住讲话者所表达的主旨思想、主要事实和重要细节。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bookmarkStart w:id="1" w:name="_Hlk64916948"/>
      <w:r>
        <w:rPr>
          <w:rFonts w:hint="eastAsia" w:hAnsi="宋体" w:cs="宋体"/>
          <w:b/>
        </w:rPr>
        <w:t>课程目标2：</w:t>
      </w:r>
      <w:bookmarkEnd w:id="1"/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bookmarkStart w:id="2" w:name="_Hlk64917471"/>
      <w:r>
        <w:rPr>
          <w:rFonts w:hint="eastAsia" w:hAnsi="宋体" w:cs="宋体"/>
          <w:bCs/>
        </w:rPr>
        <w:t>培养</w:t>
      </w:r>
      <w:bookmarkEnd w:id="2"/>
      <w:r>
        <w:rPr>
          <w:rFonts w:hAnsi="宋体" w:cs="宋体"/>
        </w:rPr>
        <w:t>口头表达能力：能用英语就一般性话题进行比较流利的会话；能就学习或与未来工作相关的主题进行简单的讨论；能用英语与来自英语国家的人就熟悉的话题进行讨论，能够简单发表和捍卫自己的观点，语言表达结构比较清楚；语音、语调、语法等基本符合交际规范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3</w:t>
      </w:r>
      <w:r>
        <w:rPr>
          <w:rFonts w:hint="eastAsia" w:hAnsi="宋体" w:cs="宋体"/>
          <w:b/>
        </w:rPr>
        <w:t>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培养</w:t>
      </w:r>
      <w:r>
        <w:rPr>
          <w:rFonts w:hAnsi="宋体" w:cs="宋体"/>
        </w:rPr>
        <w:t>阅读理解能力：能够把握文本的题材和体裁特点；能够读懂中等语言难度的经济、科技、政治等内容的文章，理解主旨思想、重要事实和重要细节，基本理解篇章的隐含意义；能够基本读懂英文报刊，理解主旨思想和主要事实；能借助词典阅读英语教材和未来工作、生活中常见的应用文和简单的专业资料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4</w:t>
      </w:r>
      <w:r>
        <w:rPr>
          <w:rFonts w:hint="eastAsia" w:hAnsi="宋体" w:cs="宋体"/>
          <w:b/>
        </w:rPr>
        <w:t>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  <w:bCs/>
        </w:rPr>
        <w:t>培养</w:t>
      </w:r>
      <w:r>
        <w:rPr>
          <w:rFonts w:hAnsi="宋体" w:cs="宋体"/>
        </w:rPr>
        <w:t>书面表达能力：能写出基本符合规范的个人简历和求职信；能就一般性话题发表自己的观点，写出赞同或反对的理由，观点明确，语句通顺，条理比较清楚。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Ansi="宋体" w:cs="宋体"/>
          <w:b/>
        </w:rPr>
        <w:t>5</w:t>
      </w:r>
      <w:r>
        <w:rPr>
          <w:rFonts w:hint="eastAsia" w:hAnsi="宋体" w:cs="宋体"/>
          <w:b/>
        </w:rPr>
        <w:t>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  <w:bCs/>
        </w:rPr>
        <w:t>培养</w:t>
      </w:r>
      <w:r>
        <w:rPr>
          <w:rFonts w:hAnsi="宋体" w:cs="宋体"/>
        </w:rPr>
        <w:t>翻译</w:t>
      </w:r>
      <w:r>
        <w:rPr>
          <w:rFonts w:hint="eastAsia" w:hAnsi="宋体" w:cs="宋体"/>
        </w:rPr>
        <w:t>能力：能借助词典对题材熟悉、结构清晰、语言难度较低的文章进行英汉互译，译文基本准确，语言表达清晰；能运用较常用的翻译技巧。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3118"/>
        <w:gridCol w:w="3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0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黑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黑体" w:hAnsi="宋体" w:eastAsia="宋体" w:cs="Times New Roman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黑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黑体" w:hAnsi="宋体" w:eastAsia="宋体" w:cs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3658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黑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黑体" w:hAnsi="宋体" w:eastAsia="宋体" w:cs="Times New Roman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  <w:jc w:val="center"/>
        </w:trPr>
        <w:tc>
          <w:tcPr>
            <w:tcW w:w="2150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  <w:szCs w:val="20"/>
              </w:rPr>
            </w:pPr>
            <w:r>
              <w:rPr>
                <w:rFonts w:hint="eastAsia" w:ascii="宋体" w:hAnsi="宋体" w:eastAsia="宋体"/>
              </w:rPr>
              <w:t>《新一代</w:t>
            </w:r>
            <w:r>
              <w:rPr>
                <w:rFonts w:ascii="宋体" w:hAnsi="宋体" w:eastAsia="宋体"/>
              </w:rPr>
              <w:t>大学英语</w:t>
            </w:r>
            <w:r>
              <w:rPr>
                <w:rFonts w:hint="eastAsia" w:ascii="宋体" w:hAnsi="宋体" w:eastAsia="宋体"/>
              </w:rPr>
              <w:t>视</w:t>
            </w:r>
            <w:r>
              <w:rPr>
                <w:rFonts w:ascii="宋体" w:hAnsi="宋体" w:eastAsia="宋体"/>
              </w:rPr>
              <w:t>听说教程</w:t>
            </w:r>
            <w:r>
              <w:rPr>
                <w:rFonts w:hint="eastAsia" w:ascii="宋体" w:hAnsi="宋体" w:eastAsia="宋体"/>
              </w:rPr>
              <w:t>(</w:t>
            </w:r>
            <w:r>
              <w:rPr>
                <w:rFonts w:ascii="宋体" w:hAnsi="宋体" w:eastAsia="宋体"/>
              </w:rPr>
              <w:t>2</w:t>
            </w:r>
            <w:r>
              <w:rPr>
                <w:rFonts w:hint="eastAsia" w:ascii="宋体" w:hAnsi="宋体" w:eastAsia="宋体"/>
              </w:rPr>
              <w:t>)》</w:t>
            </w:r>
            <w:r>
              <w:rPr>
                <w:rFonts w:hint="eastAsia" w:ascii="宋体" w:hAnsi="宋体" w:eastAsia="宋体" w:cs="Times New Roman"/>
                <w:szCs w:val="21"/>
              </w:rPr>
              <w:t>第1-</w:t>
            </w:r>
            <w:r>
              <w:rPr>
                <w:rFonts w:ascii="宋体" w:hAnsi="宋体" w:eastAsia="宋体" w:cs="Times New Roman"/>
                <w:szCs w:val="21"/>
              </w:rPr>
              <w:t>5</w:t>
            </w:r>
            <w:r>
              <w:rPr>
                <w:rFonts w:hint="eastAsia" w:ascii="宋体" w:hAnsi="宋体" w:eastAsia="宋体" w:cs="Times New Roman"/>
                <w:szCs w:val="21"/>
              </w:rPr>
              <w:t>单元</w:t>
            </w:r>
          </w:p>
        </w:tc>
        <w:tc>
          <w:tcPr>
            <w:tcW w:w="3658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3-2</w:t>
            </w:r>
            <w:r>
              <w:rPr>
                <w:rFonts w:hAnsi="宋体" w:cs="宋体"/>
              </w:rPr>
              <w:t>能听懂英语授课；能听懂经济、科技、历史、政治等主题熟悉、语速较慢</w:t>
            </w:r>
            <w:r>
              <w:rPr>
                <w:rFonts w:hint="eastAsia" w:hAnsi="宋体" w:cs="宋体"/>
              </w:rPr>
              <w:t>(</w:t>
            </w:r>
            <w:r>
              <w:rPr>
                <w:rFonts w:hAnsi="宋体" w:cs="宋体"/>
              </w:rPr>
              <w:t>语速为每分钟130词左右</w:t>
            </w:r>
            <w:r>
              <w:rPr>
                <w:rFonts w:hint="eastAsia" w:hAnsi="宋体" w:cs="宋体"/>
              </w:rPr>
              <w:t>)</w:t>
            </w:r>
            <w:r>
              <w:rPr>
                <w:rFonts w:hAnsi="宋体" w:cs="宋体"/>
              </w:rPr>
              <w:t>、篇幅长度中等、难度中等的英语短文；能听懂与工作岗位相关的常用指令、产品或操作说明；能够正确抓住讲话者所表达的主旨思想、主要事实和重要细节。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atLeast"/>
          <w:jc w:val="center"/>
        </w:trPr>
        <w:tc>
          <w:tcPr>
            <w:tcW w:w="2150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  <w:szCs w:val="20"/>
              </w:rPr>
            </w:pPr>
            <w:r>
              <w:rPr>
                <w:rFonts w:hint="eastAsia" w:ascii="宋体" w:hAnsi="宋体" w:eastAsia="宋体"/>
              </w:rPr>
              <w:t>《新一代</w:t>
            </w:r>
            <w:r>
              <w:rPr>
                <w:rFonts w:ascii="宋体" w:hAnsi="宋体" w:eastAsia="宋体"/>
              </w:rPr>
              <w:t>大学英语</w:t>
            </w:r>
            <w:r>
              <w:rPr>
                <w:rFonts w:hint="eastAsia" w:ascii="宋体" w:hAnsi="宋体" w:eastAsia="宋体"/>
              </w:rPr>
              <w:t>视</w:t>
            </w:r>
            <w:r>
              <w:rPr>
                <w:rFonts w:ascii="宋体" w:hAnsi="宋体" w:eastAsia="宋体"/>
              </w:rPr>
              <w:t>听说教程</w:t>
            </w:r>
            <w:r>
              <w:rPr>
                <w:rFonts w:hint="eastAsia" w:ascii="宋体" w:hAnsi="宋体" w:eastAsia="宋体"/>
              </w:rPr>
              <w:t>(</w:t>
            </w:r>
            <w:r>
              <w:rPr>
                <w:rFonts w:ascii="宋体" w:hAnsi="宋体" w:eastAsia="宋体"/>
              </w:rPr>
              <w:t>2</w:t>
            </w:r>
            <w:r>
              <w:rPr>
                <w:rFonts w:hint="eastAsia" w:ascii="宋体" w:hAnsi="宋体" w:eastAsia="宋体"/>
              </w:rPr>
              <w:t>)》</w:t>
            </w:r>
            <w:r>
              <w:rPr>
                <w:rFonts w:hint="eastAsia" w:ascii="宋体" w:hAnsi="宋体" w:eastAsia="宋体" w:cs="Times New Roman"/>
                <w:szCs w:val="21"/>
              </w:rPr>
              <w:t>第1-</w:t>
            </w:r>
            <w:r>
              <w:rPr>
                <w:rFonts w:ascii="宋体" w:hAnsi="宋体" w:eastAsia="宋体" w:cs="Times New Roman"/>
                <w:szCs w:val="21"/>
              </w:rPr>
              <w:t>5</w:t>
            </w:r>
            <w:r>
              <w:rPr>
                <w:rFonts w:hint="eastAsia" w:ascii="宋体" w:hAnsi="宋体" w:eastAsia="宋体" w:cs="Times New Roman"/>
                <w:szCs w:val="21"/>
              </w:rPr>
              <w:t>单元</w:t>
            </w:r>
          </w:p>
        </w:tc>
        <w:tc>
          <w:tcPr>
            <w:tcW w:w="3658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3-2</w:t>
            </w:r>
            <w:r>
              <w:rPr>
                <w:rFonts w:hAnsi="宋体" w:cs="宋体"/>
              </w:rPr>
              <w:t>能用英语就一般性话题进行比较流利的会话；能就学习或与未来工作相关的主题进行简单的讨论；能用英语与来自英语国家的人就熟悉的话题进行讨论，能够简单发表和捍卫自己的观点，语言表达结构比较清楚；语音、语调、语法等基本符合交际规范。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0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黑体" w:hAnsi="宋体" w:eastAsia="宋体" w:cs="Times New Roman"/>
                <w:b/>
                <w:bCs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《新世纪大学英语快速阅读（4）》</w:t>
            </w:r>
            <w:r>
              <w:rPr>
                <w:rFonts w:hint="eastAsia" w:ascii="宋体" w:hAnsi="宋体" w:eastAsia="宋体" w:cs="Times New Roman"/>
                <w:szCs w:val="21"/>
              </w:rPr>
              <w:t>第1-</w:t>
            </w:r>
            <w:r>
              <w:rPr>
                <w:rFonts w:ascii="宋体" w:hAnsi="宋体" w:eastAsia="宋体" w:cs="Times New Roman"/>
                <w:szCs w:val="21"/>
              </w:rPr>
              <w:t>5</w:t>
            </w:r>
            <w:r>
              <w:rPr>
                <w:rFonts w:hint="eastAsia" w:ascii="宋体" w:hAnsi="宋体" w:eastAsia="宋体" w:cs="Times New Roman"/>
                <w:szCs w:val="21"/>
              </w:rPr>
              <w:t>单元</w:t>
            </w:r>
          </w:p>
        </w:tc>
        <w:tc>
          <w:tcPr>
            <w:tcW w:w="3658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7-1</w:t>
            </w:r>
            <w:r>
              <w:rPr>
                <w:rFonts w:hAnsi="宋体" w:cs="宋体"/>
              </w:rPr>
              <w:t>能够把握文本的题材和体裁特点；能够读懂中等语言难度的经济、科技、政治等内容的文章，理解主旨思想、重要事实和重要细节，基本理解篇章的隐含意义；能够基本读懂英文报刊，理解主旨思想和主要事实；能借助词典阅读英语教材和未来工作、生活中常见的应用文和简单的专业资料。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0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课程目标4</w:t>
            </w:r>
          </w:p>
        </w:tc>
        <w:tc>
          <w:tcPr>
            <w:tcW w:w="311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黑体" w:hAnsi="宋体" w:eastAsia="宋体" w:cs="Times New Roman"/>
                <w:b/>
                <w:bCs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《全新版大学英语综合教程（4）》</w:t>
            </w:r>
            <w:r>
              <w:rPr>
                <w:rFonts w:hint="eastAsia" w:ascii="宋体" w:hAnsi="宋体" w:eastAsia="宋体" w:cs="Times New Roman"/>
                <w:szCs w:val="21"/>
              </w:rPr>
              <w:t>第1-</w:t>
            </w:r>
            <w:r>
              <w:rPr>
                <w:rFonts w:ascii="宋体" w:hAnsi="宋体" w:eastAsia="宋体" w:cs="Times New Roman"/>
                <w:szCs w:val="21"/>
              </w:rPr>
              <w:t>5</w:t>
            </w:r>
            <w:r>
              <w:rPr>
                <w:rFonts w:hint="eastAsia" w:ascii="宋体" w:hAnsi="宋体" w:eastAsia="宋体" w:cs="Times New Roman"/>
                <w:szCs w:val="21"/>
              </w:rPr>
              <w:t>单元</w:t>
            </w:r>
          </w:p>
        </w:tc>
        <w:tc>
          <w:tcPr>
            <w:tcW w:w="36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/>
              <w:ind w:firstLine="420" w:firstLineChars="200"/>
              <w:jc w:val="left"/>
              <w:textAlignment w:val="auto"/>
              <w:rPr>
                <w:rFonts w:ascii="宋体" w:hAnsi="宋体" w:eastAsia="宋体"/>
                <w:szCs w:val="20"/>
              </w:rPr>
            </w:pPr>
            <w:r>
              <w:rPr>
                <w:rFonts w:hint="eastAsia" w:ascii="宋体" w:hAnsi="宋体" w:eastAsia="宋体"/>
                <w:szCs w:val="20"/>
                <w:lang w:val="en-US" w:eastAsia="zh-CN"/>
              </w:rPr>
              <w:t>8-1</w:t>
            </w:r>
            <w:r>
              <w:rPr>
                <w:rFonts w:ascii="宋体" w:hAnsi="宋体" w:eastAsia="宋体"/>
                <w:szCs w:val="20"/>
              </w:rPr>
              <w:t>能写出基本符合规范的个人简历和求职信；能就一般性话题发表自己的观点，写出赞同或反对的理由，观点明确，语句通顺，条理比较清楚。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0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课程目标5</w:t>
            </w:r>
          </w:p>
        </w:tc>
        <w:tc>
          <w:tcPr>
            <w:tcW w:w="311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黑体" w:hAnsi="宋体" w:eastAsia="宋体" w:cs="Times New Roman"/>
                <w:b/>
                <w:bCs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《全新版大学英语综合教程（4）》</w:t>
            </w:r>
            <w:r>
              <w:rPr>
                <w:rFonts w:hint="eastAsia" w:ascii="宋体" w:hAnsi="宋体" w:eastAsia="宋体" w:cs="Times New Roman"/>
                <w:szCs w:val="21"/>
              </w:rPr>
              <w:t>第1-</w:t>
            </w:r>
            <w:r>
              <w:rPr>
                <w:rFonts w:ascii="宋体" w:hAnsi="宋体" w:eastAsia="宋体" w:cs="Times New Roman"/>
                <w:szCs w:val="21"/>
              </w:rPr>
              <w:t>5</w:t>
            </w:r>
            <w:r>
              <w:rPr>
                <w:rFonts w:hint="eastAsia" w:ascii="宋体" w:hAnsi="宋体" w:eastAsia="宋体" w:cs="Times New Roman"/>
                <w:szCs w:val="21"/>
              </w:rPr>
              <w:t>单元</w:t>
            </w:r>
          </w:p>
        </w:tc>
        <w:tc>
          <w:tcPr>
            <w:tcW w:w="3658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8-1</w:t>
            </w:r>
            <w:bookmarkStart w:id="19" w:name="_GoBack"/>
            <w:bookmarkEnd w:id="19"/>
            <w:r>
              <w:rPr>
                <w:rFonts w:hint="eastAsia" w:hAnsi="宋体" w:cs="宋体"/>
              </w:rPr>
              <w:t>能借助词典对题材熟悉、结构清晰、语言难度较低的文章进行英汉互译，译文基本准确，语言表达清晰；能运用较常用的翻译技巧。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  <w:szCs w:val="20"/>
              </w:rPr>
            </w:pP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第一单元 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Fight with the Forces of Nature</w:t>
      </w:r>
    </w:p>
    <w:p>
      <w:pPr>
        <w:pStyle w:val="14"/>
        <w:widowControl/>
        <w:numPr>
          <w:ilvl w:val="0"/>
          <w:numId w:val="1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bookmarkStart w:id="3" w:name="_Hlk64925908"/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bookmarkEnd w:id="3"/>
    <w:p>
      <w:pPr>
        <w:widowControl/>
        <w:spacing w:before="156" w:beforeLines="50" w:after="156" w:afterLines="50"/>
        <w:ind w:firstLine="627" w:firstLineChars="299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Students will be able to:</w:t>
      </w:r>
    </w:p>
    <w:p>
      <w:pPr>
        <w:widowControl/>
        <w:spacing w:before="156" w:beforeLines="50" w:after="156" w:afterLines="50"/>
        <w:ind w:firstLine="627" w:firstLineChars="299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1）grasp the main idea of Text A;</w:t>
      </w:r>
    </w:p>
    <w:p>
      <w:pPr>
        <w:widowControl/>
        <w:spacing w:before="156" w:beforeLines="50" w:after="156" w:afterLines="50"/>
        <w:ind w:left="840" w:leftChars="300" w:hanging="210" w:hanging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2）do a comparison and contrast between Napoleon's invasion of Russia and Hitler's invasion of the Soviet Union;</w:t>
      </w:r>
    </w:p>
    <w:p>
      <w:pPr>
        <w:widowControl/>
        <w:spacing w:before="156" w:beforeLines="50" w:after="156" w:afterLines="50"/>
        <w:ind w:firstLine="630" w:firstLineChars="3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3) master the key language points in Text A and learn how to use them in context;</w:t>
      </w:r>
    </w:p>
    <w:p>
      <w:pPr>
        <w:widowControl/>
        <w:spacing w:before="156" w:beforeLines="50" w:after="156" w:afterLines="50"/>
        <w:ind w:firstLine="627" w:firstLineChars="299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4) understand the cultural background related to the content;</w:t>
      </w:r>
    </w:p>
    <w:p>
      <w:pPr>
        <w:widowControl/>
        <w:spacing w:before="156" w:beforeLines="50" w:after="156" w:afterLines="50"/>
        <w:ind w:left="840" w:leftChars="300" w:hanging="210" w:hanging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5) express themselves more freely on the theme of </w:t>
      </w:r>
      <w:bookmarkStart w:id="4" w:name="_Hlk64924151"/>
      <w:r>
        <w:rPr>
          <w:rFonts w:ascii="Times New Roman" w:hAnsi="Times New Roman" w:eastAsia="宋体" w:cs="Times New Roman"/>
          <w:bCs/>
          <w:i/>
          <w:iCs/>
          <w:color w:val="000000"/>
          <w:kern w:val="0"/>
          <w:szCs w:val="21"/>
        </w:rPr>
        <w:t>Fighting with the Forces of Nature</w:t>
      </w:r>
      <w:bookmarkEnd w:id="4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 after doing a series of theme-related reading, listening, speaking and writing activities;</w:t>
      </w:r>
    </w:p>
    <w:p>
      <w:pPr>
        <w:widowControl/>
        <w:spacing w:before="156" w:beforeLines="50" w:after="156" w:afterLines="50"/>
        <w:ind w:left="840" w:leftChars="300" w:hanging="210" w:hanging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6)</w:t>
      </w:r>
      <w:bookmarkStart w:id="5" w:name="_Hlk64924186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 write an essay paying special attention to the use of evidence to support the topic sentence</w:t>
      </w:r>
      <w:bookmarkEnd w:id="5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bookmarkStart w:id="6" w:name="_Hlk64925937"/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ascii="Times New Roman" w:hAnsi="Times New Roman" w:eastAsia="宋体" w:cs="Times New Roman"/>
          <w:bCs/>
          <w:i/>
          <w:iCs/>
          <w:color w:val="000000"/>
          <w:kern w:val="0"/>
          <w:szCs w:val="21"/>
        </w:rPr>
        <w:t>Fighting with the Forces of Nature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write an essay paying special attention to</w:t>
      </w:r>
      <w:bookmarkStart w:id="7" w:name="_Hlk64924214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 the use of evidence to support the topic sentence</w:t>
      </w:r>
    </w:p>
    <w:bookmarkEnd w:id="7"/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widowControl/>
        <w:numPr>
          <w:ilvl w:val="0"/>
          <w:numId w:val="2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main idea and the structure of Text A;</w:t>
      </w:r>
    </w:p>
    <w:p>
      <w:pPr>
        <w:widowControl/>
        <w:numPr>
          <w:ilvl w:val="0"/>
          <w:numId w:val="2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key phrases and expressions in Text A;</w:t>
      </w:r>
    </w:p>
    <w:p>
      <w:pPr>
        <w:widowControl/>
        <w:numPr>
          <w:ilvl w:val="0"/>
          <w:numId w:val="2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Text analysis and exercises; </w:t>
      </w:r>
    </w:p>
    <w:p>
      <w:pPr>
        <w:widowControl/>
        <w:numPr>
          <w:ilvl w:val="0"/>
          <w:numId w:val="2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Listening and speaking tasks in Unit 1in Viewing, listening and Speaking；</w:t>
      </w:r>
    </w:p>
    <w:p>
      <w:pPr>
        <w:widowControl/>
        <w:numPr>
          <w:ilvl w:val="0"/>
          <w:numId w:val="2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Reading tasks in Unit 1 in Fast Reading.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numPr>
          <w:ilvl w:val="0"/>
          <w:numId w:val="3"/>
        </w:numPr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numPr>
          <w:ilvl w:val="0"/>
          <w:numId w:val="3"/>
        </w:numPr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widowControl/>
        <w:numPr>
          <w:ilvl w:val="0"/>
          <w:numId w:val="3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讨论法：围绕“战争与和平”进行课堂讨论、分析战争背后的原因并思考如何维护世界和平。</w:t>
      </w:r>
    </w:p>
    <w:p>
      <w:pPr>
        <w:widowControl/>
        <w:numPr>
          <w:ilvl w:val="0"/>
          <w:numId w:val="3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任务驱动法：学生以小组为单位，围绕课前布置的任务进行展示汇报。</w:t>
      </w:r>
    </w:p>
    <w:p>
      <w:pPr>
        <w:widowControl/>
        <w:numPr>
          <w:ilvl w:val="0"/>
          <w:numId w:val="3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widowControl/>
        <w:numPr>
          <w:ilvl w:val="0"/>
          <w:numId w:val="4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widowControl/>
        <w:numPr>
          <w:ilvl w:val="0"/>
          <w:numId w:val="4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完成视听说教程第1单元和快读阅读第1单元；</w:t>
      </w:r>
    </w:p>
    <w:p>
      <w:pPr>
        <w:pStyle w:val="14"/>
        <w:widowControl/>
        <w:numPr>
          <w:ilvl w:val="0"/>
          <w:numId w:val="4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考察学生的课堂参与度和语言应用能力，重视评估学生参与小组讨论、</w:t>
      </w:r>
      <w:r>
        <w:rPr>
          <w:rFonts w:ascii="宋体" w:hAnsi="宋体" w:eastAsia="宋体" w:cs="TimesNewRomanPSMT"/>
          <w:color w:val="000000"/>
          <w:kern w:val="0"/>
          <w:szCs w:val="21"/>
        </w:rPr>
        <w:t>课堂辩论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、个人陈述等活动过程中的创新能力、思辨能力以及英语应用能力发展。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 New Roman" w:hAnsi="Times New Roman" w:eastAsia="黑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第二单元 </w:t>
      </w:r>
      <w:bookmarkStart w:id="8" w:name="_Hlk64927501"/>
      <w:r>
        <w:rPr>
          <w:rFonts w:ascii="Times New Roman" w:hAnsi="Times New Roman" w:eastAsia="黑体" w:cs="Times New Roman"/>
          <w:b/>
          <w:bCs/>
          <w:sz w:val="24"/>
          <w:szCs w:val="24"/>
        </w:rPr>
        <w:t>Smart Cars</w:t>
      </w:r>
      <w:bookmarkEnd w:id="8"/>
    </w:p>
    <w:p>
      <w:pPr>
        <w:pStyle w:val="14"/>
        <w:widowControl/>
        <w:numPr>
          <w:ilvl w:val="0"/>
          <w:numId w:val="5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627" w:firstLineChars="299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Students will be able to:</w:t>
      </w:r>
    </w:p>
    <w:p>
      <w:pPr>
        <w:widowControl/>
        <w:spacing w:before="156" w:beforeLines="50" w:after="156" w:afterLines="50"/>
        <w:ind w:firstLine="627" w:firstLineChars="299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1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）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grasp the main idea of Text A;</w:t>
      </w:r>
    </w:p>
    <w:p>
      <w:pPr>
        <w:widowControl/>
        <w:spacing w:before="156" w:beforeLines="50" w:after="156" w:afterLines="50"/>
        <w:ind w:left="840" w:leftChars="300" w:hanging="210" w:hanging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>）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employ a variety of techniques in expository writing (definition, quotes, a mixture</w:t>
      </w:r>
    </w:p>
    <w:p>
      <w:pPr>
        <w:widowControl/>
        <w:spacing w:before="156" w:beforeLines="50" w:after="156" w:afterLines="50"/>
        <w:ind w:left="840" w:leftChars="400" w:firstLine="210" w:firstLine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of facts and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opinions, etc.;</w:t>
      </w:r>
    </w:p>
    <w:p>
      <w:pPr>
        <w:widowControl/>
        <w:spacing w:before="156" w:beforeLines="50" w:after="156" w:afterLines="50"/>
        <w:ind w:firstLine="630" w:firstLineChars="3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3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>）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 master the key language points in Text A and learn how to use them in context;</w:t>
      </w:r>
    </w:p>
    <w:p>
      <w:pPr>
        <w:widowControl/>
        <w:spacing w:before="156" w:beforeLines="50" w:after="156" w:afterLines="50"/>
        <w:ind w:firstLine="627" w:firstLineChars="299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4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>）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understand the cultural background related to the content;</w:t>
      </w:r>
    </w:p>
    <w:p>
      <w:pPr>
        <w:widowControl/>
        <w:spacing w:before="156" w:beforeLines="50" w:after="156" w:afterLines="50"/>
        <w:ind w:left="840" w:leftChars="300" w:hanging="210" w:hanging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5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>）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express themselves more freely on the theme of </w:t>
      </w:r>
      <w:r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  <w:t>Smart Cars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 after doing a series of theme-related reading, listening, speaking and writing activities;</w:t>
      </w:r>
    </w:p>
    <w:p>
      <w:pPr>
        <w:widowControl/>
        <w:spacing w:before="156" w:beforeLines="50" w:after="156" w:afterLines="50"/>
        <w:ind w:left="840" w:leftChars="300" w:hanging="210" w:hanging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6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>）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write </w:t>
      </w:r>
      <w:bookmarkStart w:id="9" w:name="_Hlk64927555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a resume</w:t>
      </w:r>
      <w:bookmarkEnd w:id="9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  <w:t>Smart Cars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</w:p>
    <w:p>
      <w:pPr>
        <w:ind w:left="420" w:leftChars="200"/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write a resume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 xml:space="preserve"> </w:t>
      </w:r>
    </w:p>
    <w:p>
      <w:pPr>
        <w:ind w:left="420" w:leftChars="200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widowControl/>
        <w:numPr>
          <w:ilvl w:val="0"/>
          <w:numId w:val="6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bookmarkStart w:id="10" w:name="_Hlk64987729"/>
      <w:r>
        <w:rPr>
          <w:rFonts w:ascii="Times New Roman" w:hAnsi="Times New Roman" w:eastAsia="宋体" w:cs="Times New Roman"/>
          <w:szCs w:val="21"/>
        </w:rPr>
        <w:t>The main idea and the structure of Text A;</w:t>
      </w:r>
    </w:p>
    <w:p>
      <w:pPr>
        <w:widowControl/>
        <w:numPr>
          <w:ilvl w:val="0"/>
          <w:numId w:val="6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key phrases and expressions in Text A;</w:t>
      </w:r>
    </w:p>
    <w:p>
      <w:pPr>
        <w:widowControl/>
        <w:numPr>
          <w:ilvl w:val="0"/>
          <w:numId w:val="6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Text analysis and exercises</w:t>
      </w:r>
      <w:r>
        <w:rPr>
          <w:rFonts w:hint="eastAsia"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widowControl/>
        <w:numPr>
          <w:ilvl w:val="0"/>
          <w:numId w:val="6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Listening and speaking tasks in Unit 2in Viewing, listening and Speaking</w:t>
      </w:r>
      <w:r>
        <w:rPr>
          <w:rFonts w:hint="eastAsia" w:ascii="Times New Roman" w:hAnsi="Times New Roman" w:eastAsia="宋体" w:cs="Times New Roman"/>
          <w:szCs w:val="21"/>
        </w:rPr>
        <w:t>；</w:t>
      </w:r>
    </w:p>
    <w:p>
      <w:pPr>
        <w:widowControl/>
        <w:numPr>
          <w:ilvl w:val="0"/>
          <w:numId w:val="6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Reading</w:t>
      </w:r>
      <w:r>
        <w:rPr>
          <w:rFonts w:ascii="Times New Roman" w:hAnsi="Times New Roman" w:eastAsia="宋体" w:cs="Times New Roman"/>
          <w:szCs w:val="21"/>
        </w:rPr>
        <w:t xml:space="preserve"> tasks in Unit 2 in Fast Reading.</w:t>
      </w:r>
    </w:p>
    <w:bookmarkEnd w:id="10"/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numPr>
          <w:ilvl w:val="0"/>
          <w:numId w:val="7"/>
        </w:numPr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numPr>
          <w:ilvl w:val="0"/>
          <w:numId w:val="7"/>
        </w:numPr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widowControl/>
        <w:numPr>
          <w:ilvl w:val="0"/>
          <w:numId w:val="7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讨论法：围绕“智能汽车的好处”进行课堂讨论。</w:t>
      </w:r>
    </w:p>
    <w:p>
      <w:pPr>
        <w:widowControl/>
        <w:numPr>
          <w:ilvl w:val="0"/>
          <w:numId w:val="7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任务驱动法：学生以小组为单位，围绕课前布置的任务进行展示汇报。</w:t>
      </w:r>
    </w:p>
    <w:p>
      <w:pPr>
        <w:widowControl/>
        <w:numPr>
          <w:ilvl w:val="0"/>
          <w:numId w:val="7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widowControl/>
        <w:numPr>
          <w:ilvl w:val="0"/>
          <w:numId w:val="8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widowControl/>
        <w:numPr>
          <w:ilvl w:val="0"/>
          <w:numId w:val="8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完成视听说教程第</w:t>
      </w:r>
      <w:r>
        <w:rPr>
          <w:rFonts w:ascii="宋体" w:hAnsi="宋体" w:eastAsia="宋体" w:cs="TimesNewRomanPSMT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单元和快读阅读第</w:t>
      </w:r>
      <w:r>
        <w:rPr>
          <w:rFonts w:ascii="宋体" w:hAnsi="宋体" w:eastAsia="宋体" w:cs="TimesNewRomanPSMT"/>
          <w:color w:val="000000"/>
          <w:kern w:val="0"/>
          <w:szCs w:val="21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单元；</w:t>
      </w:r>
    </w:p>
    <w:p>
      <w:pPr>
        <w:pStyle w:val="14"/>
        <w:widowControl/>
        <w:numPr>
          <w:ilvl w:val="0"/>
          <w:numId w:val="8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考察学生的课堂参与度和语言应用能力，重视评估学生参与小组讨论、</w:t>
      </w:r>
      <w:r>
        <w:rPr>
          <w:rFonts w:ascii="宋体" w:hAnsi="宋体" w:eastAsia="宋体" w:cs="TimesNewRomanPSMT"/>
          <w:color w:val="000000"/>
          <w:kern w:val="0"/>
          <w:szCs w:val="21"/>
        </w:rPr>
        <w:t>课堂辩论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、个人陈述等活动过程中的创新能力、思辨能力以及英语应用能力发展。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 New Roman" w:hAnsi="Times New Roman" w:eastAsia="黑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第三单元 </w:t>
      </w:r>
      <w:bookmarkStart w:id="11" w:name="_Hlk64927775"/>
      <w:r>
        <w:rPr>
          <w:rFonts w:ascii="Times New Roman" w:hAnsi="Times New Roman"/>
          <w:b/>
          <w:bCs/>
          <w:color w:val="000000"/>
          <w:kern w:val="0"/>
          <w:szCs w:val="21"/>
        </w:rPr>
        <w:t>Job Interview</w:t>
      </w:r>
    </w:p>
    <w:bookmarkEnd w:id="11"/>
    <w:p>
      <w:pPr>
        <w:pStyle w:val="14"/>
        <w:widowControl/>
        <w:numPr>
          <w:ilvl w:val="0"/>
          <w:numId w:val="9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627" w:firstLineChars="299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Students will be able to:</w:t>
      </w:r>
    </w:p>
    <w:p>
      <w:pPr>
        <w:widowControl/>
        <w:numPr>
          <w:ilvl w:val="0"/>
          <w:numId w:val="10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grasp the main idea of Text A;</w:t>
      </w:r>
    </w:p>
    <w:p>
      <w:pPr>
        <w:widowControl/>
        <w:numPr>
          <w:ilvl w:val="0"/>
          <w:numId w:val="10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employ a variety of techniques in expository writing (esp. examples); </w:t>
      </w:r>
    </w:p>
    <w:p>
      <w:pPr>
        <w:widowControl/>
        <w:numPr>
          <w:ilvl w:val="0"/>
          <w:numId w:val="10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master the key language points in Text A and learn how to use them in context;</w:t>
      </w:r>
    </w:p>
    <w:p>
      <w:pPr>
        <w:widowControl/>
        <w:numPr>
          <w:ilvl w:val="0"/>
          <w:numId w:val="10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understand the cultural background related to the content;</w:t>
      </w:r>
    </w:p>
    <w:p>
      <w:pPr>
        <w:widowControl/>
        <w:numPr>
          <w:ilvl w:val="0"/>
          <w:numId w:val="10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express themselves more freely on the theme of </w:t>
      </w:r>
      <w:r>
        <w:rPr>
          <w:rFonts w:ascii="Times New Roman" w:hAnsi="Times New Roman" w:eastAsia="宋体" w:cs="Times New Roman"/>
          <w:i/>
          <w:iCs/>
          <w:szCs w:val="21"/>
        </w:rPr>
        <w:t>Job Interview</w:t>
      </w:r>
      <w:r>
        <w:rPr>
          <w:rFonts w:ascii="Times New Roman" w:hAnsi="Times New Roman" w:eastAsia="宋体" w:cs="Times New Roman"/>
          <w:szCs w:val="21"/>
        </w:rPr>
        <w:t xml:space="preserve"> after doing a series of theme-related reading, listening, speaking and writing activities;</w:t>
      </w:r>
    </w:p>
    <w:p>
      <w:pPr>
        <w:widowControl/>
        <w:numPr>
          <w:ilvl w:val="0"/>
          <w:numId w:val="10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write an application letter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express freely on the theme of </w:t>
      </w:r>
      <w:r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  <w:t>Job Interview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 </w:t>
      </w:r>
    </w:p>
    <w:p>
      <w:pPr>
        <w:ind w:left="420" w:leftChars="200"/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bookmarkStart w:id="12" w:name="_Hlk64988045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write an application letter</w:t>
      </w:r>
      <w:bookmarkEnd w:id="12"/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 xml:space="preserve"> </w:t>
      </w:r>
    </w:p>
    <w:p>
      <w:pPr>
        <w:ind w:left="420" w:leftChars="200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widowControl/>
        <w:numPr>
          <w:ilvl w:val="0"/>
          <w:numId w:val="11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main idea and the structure of Text A;</w:t>
      </w:r>
    </w:p>
    <w:p>
      <w:pPr>
        <w:widowControl/>
        <w:numPr>
          <w:ilvl w:val="0"/>
          <w:numId w:val="11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key phrases and expressions in Text A;</w:t>
      </w:r>
    </w:p>
    <w:p>
      <w:pPr>
        <w:widowControl/>
        <w:numPr>
          <w:ilvl w:val="0"/>
          <w:numId w:val="11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Text analysis and exercises</w:t>
      </w:r>
      <w:r>
        <w:rPr>
          <w:rFonts w:hint="eastAsia"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widowControl/>
        <w:numPr>
          <w:ilvl w:val="0"/>
          <w:numId w:val="11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Listening and speaking tasks in Unit 3in Viewing, listening and Speaking</w:t>
      </w:r>
      <w:r>
        <w:rPr>
          <w:rFonts w:hint="eastAsia" w:ascii="Times New Roman" w:hAnsi="Times New Roman" w:eastAsia="宋体" w:cs="Times New Roman"/>
          <w:szCs w:val="21"/>
        </w:rPr>
        <w:t>；</w:t>
      </w:r>
    </w:p>
    <w:p>
      <w:pPr>
        <w:widowControl/>
        <w:numPr>
          <w:ilvl w:val="0"/>
          <w:numId w:val="11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Reading</w:t>
      </w:r>
      <w:r>
        <w:rPr>
          <w:rFonts w:ascii="Times New Roman" w:hAnsi="Times New Roman" w:eastAsia="宋体" w:cs="Times New Roman"/>
          <w:szCs w:val="21"/>
        </w:rPr>
        <w:t xml:space="preserve"> tasks in Unit 3 in Fast Reading.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numPr>
          <w:ilvl w:val="0"/>
          <w:numId w:val="12"/>
        </w:numPr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numPr>
          <w:ilvl w:val="0"/>
          <w:numId w:val="12"/>
        </w:numPr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widowControl/>
        <w:numPr>
          <w:ilvl w:val="0"/>
          <w:numId w:val="12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讨论法：围绕“如何在求职中胜出”进行课堂讨论。</w:t>
      </w:r>
    </w:p>
    <w:p>
      <w:pPr>
        <w:widowControl/>
        <w:numPr>
          <w:ilvl w:val="0"/>
          <w:numId w:val="12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任务驱动法：学生以小组为单位，围绕课前布置的任务进行展示汇报。</w:t>
      </w:r>
    </w:p>
    <w:p>
      <w:pPr>
        <w:widowControl/>
        <w:numPr>
          <w:ilvl w:val="0"/>
          <w:numId w:val="12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widowControl/>
        <w:numPr>
          <w:ilvl w:val="0"/>
          <w:numId w:val="13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widowControl/>
        <w:numPr>
          <w:ilvl w:val="0"/>
          <w:numId w:val="13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完成视听说教程第</w:t>
      </w:r>
      <w:r>
        <w:rPr>
          <w:rFonts w:ascii="宋体" w:hAnsi="宋体" w:eastAsia="宋体" w:cs="TimesNewRomanPSMT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单元和快读阅读第</w:t>
      </w:r>
      <w:r>
        <w:rPr>
          <w:rFonts w:ascii="宋体" w:hAnsi="宋体" w:eastAsia="宋体" w:cs="TimesNewRomanPSMT"/>
          <w:color w:val="000000"/>
          <w:kern w:val="0"/>
          <w:szCs w:val="21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单元；</w:t>
      </w:r>
    </w:p>
    <w:p>
      <w:pPr>
        <w:pStyle w:val="14"/>
        <w:widowControl/>
        <w:numPr>
          <w:ilvl w:val="0"/>
          <w:numId w:val="13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考察学生的课堂参与度和语言应用能力，重视评估学生参与小组讨论、</w:t>
      </w:r>
      <w:r>
        <w:rPr>
          <w:rFonts w:ascii="宋体" w:hAnsi="宋体" w:eastAsia="宋体" w:cs="TimesNewRomanPSMT"/>
          <w:color w:val="000000"/>
          <w:kern w:val="0"/>
          <w:szCs w:val="21"/>
        </w:rPr>
        <w:t>课堂辩论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、个人陈述等活动过程中的创新能力、思辨能力以及英语应用能力发展。</w:t>
      </w:r>
    </w:p>
    <w:bookmarkEnd w:id="6"/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</w:pPr>
      <w:bookmarkStart w:id="13" w:name="_Hlk64927923"/>
      <w:r>
        <w:rPr>
          <w:rFonts w:hint="eastAsia" w:ascii="黑体" w:hAnsi="黑体" w:eastAsia="黑体" w:cs="Times New Roman"/>
          <w:b/>
          <w:sz w:val="24"/>
          <w:szCs w:val="24"/>
        </w:rPr>
        <w:t>第四单元</w:t>
      </w:r>
      <w:r>
        <w:rPr>
          <w:rFonts w:ascii="Times New Roman" w:hAnsi="Times New Roman"/>
          <w:b/>
          <w:bCs/>
          <w:color w:val="000000"/>
          <w:kern w:val="0"/>
          <w:szCs w:val="21"/>
        </w:rPr>
        <w:t>Globalization</w:t>
      </w:r>
    </w:p>
    <w:p>
      <w:pPr>
        <w:pStyle w:val="14"/>
        <w:widowControl/>
        <w:numPr>
          <w:ilvl w:val="0"/>
          <w:numId w:val="14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Students will be able to: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1) understand the main idea of Text A</w:t>
      </w:r>
    </w:p>
    <w:p>
      <w:pPr>
        <w:widowControl/>
        <w:spacing w:before="156" w:beforeLines="50" w:after="156" w:afterLines="50"/>
        <w:ind w:left="525" w:leftChars="200" w:hanging="105" w:hangingChars="5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2) appreciate the author’s objectivity in in presenting different viewpoints;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3) master the key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language points in Text A and learn how to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use them in context;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4) understand the cultural background related to the content;</w:t>
      </w:r>
    </w:p>
    <w:p>
      <w:pPr>
        <w:widowControl/>
        <w:spacing w:before="156" w:beforeLines="50" w:after="156" w:afterLines="50"/>
        <w:ind w:left="210" w:leftChars="100" w:firstLine="210" w:firstLine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5)</w:t>
      </w:r>
      <w:bookmarkStart w:id="14" w:name="_Hlk64925957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 express themselves more freely on the theme of </w:t>
      </w:r>
      <w:bookmarkEnd w:id="14"/>
      <w:bookmarkStart w:id="15" w:name="_Hlk64927012"/>
      <w:r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  <w:t>Globalization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bookmarkEnd w:id="15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after doing a series of the </w:t>
      </w:r>
    </w:p>
    <w:p>
      <w:pPr>
        <w:widowControl/>
        <w:spacing w:before="156" w:beforeLines="50" w:after="156" w:afterLines="50"/>
        <w:ind w:left="210" w:leftChars="100" w:firstLine="420" w:firstLineChars="2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theme-related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reading, listening, speaking, and writing activities;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6) </w:t>
      </w:r>
      <w:bookmarkStart w:id="16" w:name="_Hlk64925979"/>
      <w:bookmarkStart w:id="17" w:name="_Hlk64927026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write </w:t>
      </w:r>
      <w:bookmarkEnd w:id="16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an essay paying special attention to cohesion</w:t>
      </w:r>
      <w:bookmarkEnd w:id="17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..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ind w:left="420" w:leftChars="2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重点：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express themselves more freely on the theme of </w:t>
      </w:r>
      <w:r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  <w:t>Globalization</w:t>
      </w:r>
    </w:p>
    <w:p>
      <w:pPr>
        <w:ind w:left="420" w:leftChars="200"/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write an essay paying special attention to cohesion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  <w:t xml:space="preserve"> </w:t>
      </w:r>
    </w:p>
    <w:p>
      <w:pPr>
        <w:ind w:left="420" w:leftChars="200"/>
        <w:rPr>
          <w:rFonts w:ascii="Times New Roman" w:hAnsi="Times New Roman" w:eastAsia="宋体" w:cs="Times New Roman"/>
          <w:b/>
          <w:bCs/>
          <w:color w:val="000000"/>
          <w:kern w:val="0"/>
          <w:szCs w:val="21"/>
        </w:rPr>
      </w:pPr>
    </w:p>
    <w:p>
      <w:pPr>
        <w:ind w:left="420" w:leftChars="200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3.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教学内容</w:t>
      </w:r>
    </w:p>
    <w:p>
      <w:pPr>
        <w:widowControl/>
        <w:numPr>
          <w:ilvl w:val="0"/>
          <w:numId w:val="15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main idea and the structure of Text A;</w:t>
      </w:r>
    </w:p>
    <w:p>
      <w:pPr>
        <w:widowControl/>
        <w:numPr>
          <w:ilvl w:val="0"/>
          <w:numId w:val="15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key phrases and expressions in Text A;</w:t>
      </w:r>
    </w:p>
    <w:p>
      <w:pPr>
        <w:widowControl/>
        <w:numPr>
          <w:ilvl w:val="0"/>
          <w:numId w:val="15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Text analysis and exercises</w:t>
      </w:r>
      <w:r>
        <w:rPr>
          <w:rFonts w:hint="eastAsia"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widowControl/>
        <w:numPr>
          <w:ilvl w:val="0"/>
          <w:numId w:val="15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Listening and speaking tasks in Unit 4 in Viewing, listening and Speaking</w:t>
      </w:r>
      <w:r>
        <w:rPr>
          <w:rFonts w:hint="eastAsia" w:ascii="Times New Roman" w:hAnsi="Times New Roman" w:eastAsia="宋体" w:cs="Times New Roman"/>
          <w:szCs w:val="21"/>
        </w:rPr>
        <w:t>；</w:t>
      </w:r>
    </w:p>
    <w:p>
      <w:pPr>
        <w:widowControl/>
        <w:numPr>
          <w:ilvl w:val="0"/>
          <w:numId w:val="15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Reading</w:t>
      </w:r>
      <w:r>
        <w:rPr>
          <w:rFonts w:ascii="Times New Roman" w:hAnsi="Times New Roman" w:eastAsia="宋体" w:cs="Times New Roman"/>
          <w:szCs w:val="21"/>
        </w:rPr>
        <w:t xml:space="preserve"> tasks in Unit 4 in Fast Reading.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numPr>
          <w:ilvl w:val="0"/>
          <w:numId w:val="16"/>
        </w:numPr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numPr>
          <w:ilvl w:val="0"/>
          <w:numId w:val="16"/>
        </w:numPr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widowControl/>
        <w:numPr>
          <w:ilvl w:val="0"/>
          <w:numId w:val="16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讨论法：围绕“智能汽车”进行课堂讨论、分析其可进一步改进的性能及其原因。</w:t>
      </w:r>
    </w:p>
    <w:p>
      <w:pPr>
        <w:widowControl/>
        <w:numPr>
          <w:ilvl w:val="0"/>
          <w:numId w:val="16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任务驱动法：学生以小组为单位，围绕课前布置的任务进行展示汇报。</w:t>
      </w:r>
    </w:p>
    <w:p>
      <w:pPr>
        <w:widowControl/>
        <w:numPr>
          <w:ilvl w:val="0"/>
          <w:numId w:val="16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widowControl/>
        <w:numPr>
          <w:ilvl w:val="0"/>
          <w:numId w:val="17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widowControl/>
        <w:numPr>
          <w:ilvl w:val="0"/>
          <w:numId w:val="17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完成视听说教程第</w:t>
      </w:r>
      <w:r>
        <w:rPr>
          <w:rFonts w:ascii="宋体" w:hAnsi="宋体" w:eastAsia="宋体" w:cs="TimesNewRomanPSMT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单元和快读阅读第</w:t>
      </w:r>
      <w:r>
        <w:rPr>
          <w:rFonts w:ascii="宋体" w:hAnsi="宋体" w:eastAsia="宋体" w:cs="TimesNewRomanPSMT"/>
          <w:color w:val="000000"/>
          <w:kern w:val="0"/>
          <w:szCs w:val="21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单元；</w:t>
      </w:r>
    </w:p>
    <w:p>
      <w:pPr>
        <w:pStyle w:val="14"/>
        <w:widowControl/>
        <w:numPr>
          <w:ilvl w:val="0"/>
          <w:numId w:val="17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考察学生的课堂参与度和语言应用能力，重视评估学生参与小组讨论、</w:t>
      </w:r>
      <w:r>
        <w:rPr>
          <w:rFonts w:ascii="宋体" w:hAnsi="宋体" w:eastAsia="宋体" w:cs="TimesNewRomanPSMT"/>
          <w:color w:val="000000"/>
          <w:kern w:val="0"/>
          <w:szCs w:val="21"/>
        </w:rPr>
        <w:t>课堂辩论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、个人陈述等活动过程中的创新能力、思辨能力以及英语应用能力发展。</w:t>
      </w:r>
    </w:p>
    <w:bookmarkEnd w:id="13"/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</w:p>
    <w:p>
      <w:pPr>
        <w:spacing w:line="0" w:lineRule="atLeast"/>
        <w:ind w:left="420" w:leftChars="200"/>
        <w:rPr>
          <w:rFonts w:ascii="Times New Roman" w:hAnsi="Times New Roman"/>
          <w:b/>
          <w:bCs/>
          <w:kern w:val="0"/>
          <w:szCs w:val="21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第四单元</w:t>
      </w:r>
      <w:r>
        <w:rPr>
          <w:rFonts w:ascii="Times New Roman" w:hAnsi="Times New Roman"/>
          <w:b/>
          <w:bCs/>
          <w:kern w:val="0"/>
          <w:szCs w:val="21"/>
        </w:rPr>
        <w:t>Never Judge by Appearances</w:t>
      </w:r>
    </w:p>
    <w:p>
      <w:pPr>
        <w:pStyle w:val="14"/>
        <w:widowControl/>
        <w:numPr>
          <w:ilvl w:val="0"/>
          <w:numId w:val="18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Students will be able to: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1) understand the main idea of Text A</w:t>
      </w:r>
    </w:p>
    <w:p>
      <w:pPr>
        <w:widowControl/>
        <w:spacing w:before="156" w:beforeLines="50" w:after="156" w:afterLines="50"/>
        <w:ind w:left="525" w:leftChars="200" w:hanging="105" w:hangingChars="5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2) appreciate 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>how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 powerful the contrast is in delineating a person’s character ;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3) master the key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language points in Text A and learn how to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use them in context;</w:t>
      </w:r>
    </w:p>
    <w:p>
      <w:pPr>
        <w:widowControl/>
        <w:spacing w:before="156" w:beforeLines="50" w:after="156" w:afterLines="50"/>
        <w:ind w:left="42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4) understand the cultural background related to the content;</w:t>
      </w:r>
    </w:p>
    <w:p>
      <w:pPr>
        <w:widowControl/>
        <w:spacing w:before="156" w:beforeLines="50" w:after="156" w:afterLines="50"/>
        <w:ind w:left="210" w:leftChars="100" w:firstLine="210" w:firstLineChars="100"/>
        <w:jc w:val="left"/>
        <w:rPr>
          <w:rFonts w:ascii="Times New Roman" w:hAnsi="Times New Roman" w:eastAsia="宋体" w:cs="Times New Roman"/>
          <w:b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5) </w:t>
      </w:r>
      <w:bookmarkStart w:id="18" w:name="_Hlk64928135"/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express themselves more freely on the theme of </w:t>
      </w:r>
      <w:r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  <w:t>Never Judge by Appearances</w:t>
      </w:r>
      <w:bookmarkEnd w:id="18"/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after doing a </w:t>
      </w:r>
    </w:p>
    <w:p>
      <w:pPr>
        <w:widowControl/>
        <w:spacing w:before="156" w:beforeLines="50" w:after="156" w:afterLines="50"/>
        <w:ind w:left="210" w:leftChars="100" w:firstLine="420" w:firstLineChars="200"/>
        <w:jc w:val="left"/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series of the theme-related</w:t>
      </w:r>
      <w:r>
        <w:rPr>
          <w:rFonts w:hint="eastAsia" w:ascii="Times New Roman" w:hAnsi="Times New Roman" w:eastAsia="宋体" w:cs="Times New Roman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>reading, listening, speaking, and writing activities;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2.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教学重难点</w:t>
      </w:r>
    </w:p>
    <w:p>
      <w:pPr>
        <w:ind w:left="420" w:leftChars="200"/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重难点：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 xml:space="preserve">to </w:t>
      </w:r>
      <w:r>
        <w:rPr>
          <w:rFonts w:ascii="Times New Roman" w:hAnsi="Times New Roman" w:eastAsia="宋体" w:cs="Times New Roman"/>
          <w:bCs/>
          <w:color w:val="000000"/>
          <w:kern w:val="0"/>
          <w:szCs w:val="21"/>
        </w:rPr>
        <w:t xml:space="preserve">express themselves more freely on the theme of </w:t>
      </w:r>
      <w:r>
        <w:rPr>
          <w:rFonts w:ascii="Times New Roman" w:hAnsi="Times New Roman" w:eastAsia="宋体" w:cs="Times New Roman"/>
          <w:i/>
          <w:iCs/>
          <w:color w:val="000000"/>
          <w:kern w:val="0"/>
          <w:szCs w:val="21"/>
        </w:rPr>
        <w:t>Never Judge by Appearances</w:t>
      </w:r>
    </w:p>
    <w:p>
      <w:pPr>
        <w:ind w:left="420" w:leftChars="200"/>
        <w:rPr>
          <w:rFonts w:ascii="宋体" w:hAnsi="宋体" w:eastAsia="宋体"/>
          <w:color w:val="000000"/>
          <w:kern w:val="0"/>
          <w:szCs w:val="21"/>
        </w:rPr>
      </w:pPr>
    </w:p>
    <w:p>
      <w:pPr>
        <w:ind w:left="420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3.教学内容</w:t>
      </w:r>
    </w:p>
    <w:p>
      <w:pPr>
        <w:widowControl/>
        <w:numPr>
          <w:ilvl w:val="0"/>
          <w:numId w:val="19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main idea and the structure of Text A;</w:t>
      </w:r>
    </w:p>
    <w:p>
      <w:pPr>
        <w:widowControl/>
        <w:numPr>
          <w:ilvl w:val="0"/>
          <w:numId w:val="19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The key phrases and expressions in Text A;</w:t>
      </w:r>
    </w:p>
    <w:p>
      <w:pPr>
        <w:widowControl/>
        <w:numPr>
          <w:ilvl w:val="0"/>
          <w:numId w:val="19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Text analysis and exercises</w:t>
      </w:r>
      <w:r>
        <w:rPr>
          <w:rFonts w:hint="eastAsia"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widowControl/>
        <w:numPr>
          <w:ilvl w:val="0"/>
          <w:numId w:val="19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Listening and speaking tasks in Unit 5 in Viewing, listening and Speaking</w:t>
      </w:r>
      <w:r>
        <w:rPr>
          <w:rFonts w:hint="eastAsia" w:ascii="Times New Roman" w:hAnsi="Times New Roman" w:eastAsia="宋体" w:cs="Times New Roman"/>
          <w:szCs w:val="21"/>
        </w:rPr>
        <w:t>；</w:t>
      </w:r>
    </w:p>
    <w:p>
      <w:pPr>
        <w:widowControl/>
        <w:numPr>
          <w:ilvl w:val="0"/>
          <w:numId w:val="19"/>
        </w:numPr>
        <w:shd w:val="clear" w:color="auto" w:fill="FFFFFF"/>
        <w:spacing w:line="139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Reading</w:t>
      </w:r>
      <w:r>
        <w:rPr>
          <w:rFonts w:ascii="Times New Roman" w:hAnsi="Times New Roman" w:eastAsia="宋体" w:cs="Times New Roman"/>
          <w:szCs w:val="21"/>
        </w:rPr>
        <w:t xml:space="preserve"> tasks in Unit 5 in Fast Reading.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4.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 xml:space="preserve">教学方法 </w:t>
      </w:r>
    </w:p>
    <w:p>
      <w:pPr>
        <w:numPr>
          <w:ilvl w:val="0"/>
          <w:numId w:val="20"/>
        </w:numPr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自主学习：学生基于课文相关主题的知识点和思政微课进行课前自主学习。</w:t>
      </w:r>
    </w:p>
    <w:p>
      <w:pPr>
        <w:numPr>
          <w:ilvl w:val="0"/>
          <w:numId w:val="20"/>
        </w:numPr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讲授法：</w:t>
      </w:r>
      <w:r>
        <w:rPr>
          <w:rFonts w:hint="eastAsia" w:ascii="宋体" w:hAnsi="宋体" w:eastAsia="宋体"/>
        </w:rPr>
        <w:t>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widowControl/>
        <w:numPr>
          <w:ilvl w:val="0"/>
          <w:numId w:val="20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讨论法：围绕“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appearance are often deceiving</w:t>
      </w:r>
      <w:r>
        <w:rPr>
          <w:rFonts w:hint="eastAsia" w:ascii="宋体" w:hAnsi="宋体" w:eastAsia="宋体"/>
          <w:color w:val="000000"/>
          <w:kern w:val="0"/>
          <w:szCs w:val="21"/>
        </w:rPr>
        <w:t>”进行课堂讨论。</w:t>
      </w:r>
    </w:p>
    <w:p>
      <w:pPr>
        <w:widowControl/>
        <w:numPr>
          <w:ilvl w:val="0"/>
          <w:numId w:val="20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任务驱动法：学生以小组为单位，围绕课前布置的任务进行展示汇报。</w:t>
      </w:r>
    </w:p>
    <w:p>
      <w:pPr>
        <w:widowControl/>
        <w:numPr>
          <w:ilvl w:val="0"/>
          <w:numId w:val="20"/>
        </w:numPr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练习法：在教师的指导下，学生完成课后词汇、翻译等练习，巩固所学知识。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color w:val="000000"/>
          <w:kern w:val="0"/>
          <w:szCs w:val="21"/>
        </w:rPr>
        <w:t>教学评价</w:t>
      </w:r>
    </w:p>
    <w:p>
      <w:pPr>
        <w:widowControl/>
        <w:numPr>
          <w:ilvl w:val="0"/>
          <w:numId w:val="21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完成综合教程单元练习，重点完成书后词汇运用、翻译句子与翻译段落的练习；</w:t>
      </w:r>
    </w:p>
    <w:p>
      <w:pPr>
        <w:widowControl/>
        <w:numPr>
          <w:ilvl w:val="0"/>
          <w:numId w:val="21"/>
        </w:numPr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完成视听说教程第</w:t>
      </w:r>
      <w:r>
        <w:rPr>
          <w:rFonts w:ascii="宋体" w:hAnsi="宋体" w:eastAsia="宋体" w:cs="TimesNewRomanPSMT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单元和快读阅读第</w:t>
      </w:r>
      <w:r>
        <w:rPr>
          <w:rFonts w:ascii="宋体" w:hAnsi="宋体" w:eastAsia="宋体" w:cs="TimesNewRomanPSMT"/>
          <w:color w:val="000000"/>
          <w:kern w:val="0"/>
          <w:szCs w:val="21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单元；</w:t>
      </w:r>
    </w:p>
    <w:p>
      <w:pPr>
        <w:pStyle w:val="14"/>
        <w:widowControl/>
        <w:numPr>
          <w:ilvl w:val="0"/>
          <w:numId w:val="21"/>
        </w:numPr>
        <w:spacing w:before="156" w:beforeLines="50" w:after="156" w:afterLines="50"/>
        <w:ind w:firstLineChars="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考察学生的课堂参与度和语言应用能力，重视评估学生参与小组讨论、</w:t>
      </w:r>
      <w:r>
        <w:rPr>
          <w:rFonts w:ascii="宋体" w:hAnsi="宋体" w:eastAsia="宋体" w:cs="TimesNewRomanPSMT"/>
          <w:color w:val="000000"/>
          <w:kern w:val="0"/>
          <w:szCs w:val="21"/>
        </w:rPr>
        <w:t>课堂辩论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、个人陈述等活动过程中的创新能力、思辨能力以及英语应用能力发展。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单元内容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Fight with the Forces of Nature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Smart Cars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Job Interview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Globalization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第五单元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Never Judge by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Appearances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17</w:t>
            </w:r>
          </w:p>
        </w:tc>
      </w:tr>
    </w:tbl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557"/>
        <w:gridCol w:w="1360"/>
        <w:gridCol w:w="1771"/>
        <w:gridCol w:w="817"/>
        <w:gridCol w:w="2519"/>
        <w:gridCol w:w="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55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单元名称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黑体" w:eastAsia="黑体" w:cs="Times New Roman"/>
                <w:szCs w:val="21"/>
              </w:rPr>
              <w:t>内容提要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1-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55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6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Fight with the Forces of Nature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T</w:t>
            </w:r>
            <w:r>
              <w:rPr>
                <w:rFonts w:ascii="Times New Roman" w:hAnsi="Times New Roman" w:eastAsia="宋体" w:cs="Times New Roman"/>
                <w:szCs w:val="21"/>
              </w:rPr>
              <w:t>he Icy Defender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1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</w:t>
            </w:r>
            <w:r>
              <w:rPr>
                <w:rFonts w:hint="eastAsia" w:ascii="宋体" w:hAnsi="宋体" w:eastAsia="宋体"/>
                <w:szCs w:val="21"/>
              </w:rPr>
              <w:t>视</w:t>
            </w:r>
            <w:r>
              <w:rPr>
                <w:rFonts w:ascii="宋体" w:hAnsi="宋体" w:eastAsia="宋体"/>
                <w:szCs w:val="21"/>
              </w:rPr>
              <w:t>听说教程Unit1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5-7</w:t>
            </w:r>
          </w:p>
        </w:tc>
        <w:tc>
          <w:tcPr>
            <w:tcW w:w="55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6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Smart Cars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Smart Cars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</w:t>
            </w:r>
            <w:r>
              <w:rPr>
                <w:rFonts w:hint="eastAsia" w:ascii="宋体" w:hAnsi="宋体" w:eastAsia="宋体"/>
                <w:szCs w:val="21"/>
              </w:rPr>
              <w:t>视</w:t>
            </w:r>
            <w:r>
              <w:rPr>
                <w:rFonts w:ascii="宋体" w:hAnsi="宋体" w:eastAsia="宋体"/>
                <w:szCs w:val="21"/>
              </w:rPr>
              <w:t>听说教程Unit2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高质量地完成所布置作业，提高阅读速度、掌握一定的听力技巧。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10</w:t>
            </w:r>
          </w:p>
        </w:tc>
        <w:tc>
          <w:tcPr>
            <w:tcW w:w="55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6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Job Interview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Get the Job You W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ant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3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</w:t>
            </w:r>
            <w:r>
              <w:rPr>
                <w:rFonts w:hint="eastAsia" w:ascii="宋体" w:hAnsi="宋体" w:eastAsia="宋体"/>
                <w:szCs w:val="21"/>
              </w:rPr>
              <w:t>视听说教程</w:t>
            </w:r>
            <w:r>
              <w:rPr>
                <w:rFonts w:ascii="宋体" w:hAnsi="宋体" w:eastAsia="宋体"/>
                <w:szCs w:val="21"/>
              </w:rPr>
              <w:t>Unit3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11</w:t>
            </w:r>
            <w:r>
              <w:rPr>
                <w:rFonts w:hint="eastAsia" w:ascii="宋体" w:hAnsi="宋体" w:eastAsia="宋体"/>
                <w:szCs w:val="21"/>
              </w:rPr>
              <w:t>-1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55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6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Globalization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I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n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Search of Davos Man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4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</w:t>
            </w:r>
            <w:r>
              <w:rPr>
                <w:rFonts w:hint="eastAsia" w:ascii="宋体" w:hAnsi="宋体" w:eastAsia="宋体"/>
                <w:szCs w:val="21"/>
              </w:rPr>
              <w:t>视听说教程</w:t>
            </w:r>
            <w:r>
              <w:rPr>
                <w:rFonts w:ascii="宋体" w:hAnsi="宋体" w:eastAsia="宋体"/>
                <w:szCs w:val="21"/>
              </w:rPr>
              <w:t>Unit4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4. </w:t>
            </w:r>
            <w:r>
              <w:rPr>
                <w:rFonts w:ascii="宋体" w:hAnsi="宋体" w:eastAsia="宋体"/>
                <w:szCs w:val="21"/>
              </w:rPr>
              <w:t>布置Test Yourself (Unit1--4)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高质量地完成所布置作业，提高阅读速度、掌握一定的听力技巧。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-1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55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6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Never Judge by Appearances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 Friend in Need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519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作业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>布置快速阅读Unit 5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2. </w:t>
            </w:r>
            <w:r>
              <w:rPr>
                <w:rFonts w:ascii="宋体" w:hAnsi="宋体" w:eastAsia="宋体"/>
                <w:szCs w:val="21"/>
              </w:rPr>
              <w:t>布置</w:t>
            </w:r>
            <w:r>
              <w:rPr>
                <w:rFonts w:hint="eastAsia" w:ascii="宋体" w:hAnsi="宋体" w:eastAsia="宋体"/>
                <w:szCs w:val="21"/>
              </w:rPr>
              <w:t>视听说教程</w:t>
            </w:r>
            <w:r>
              <w:rPr>
                <w:rFonts w:ascii="宋体" w:hAnsi="宋体" w:eastAsia="宋体"/>
                <w:szCs w:val="21"/>
              </w:rPr>
              <w:t>Unit5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 xml:space="preserve">3. </w:t>
            </w:r>
            <w:r>
              <w:rPr>
                <w:rFonts w:ascii="宋体" w:hAnsi="宋体" w:eastAsia="宋体"/>
                <w:szCs w:val="21"/>
              </w:rPr>
              <w:t>布置课后练习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4. 布置一篇作文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要求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高质量地完成所布置作业，提高阅读速度、掌握一定的听力技巧与写作能力。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56" w:beforeLines="50" w:after="156" w:afterLines="50"/>
        <w:ind w:left="840" w:leftChars="200" w:hanging="420" w:hanging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．吴晓真等编著，《全新版大学英语综合教程</w:t>
      </w:r>
      <w:r>
        <w:rPr>
          <w:rFonts w:ascii="宋体" w:hAnsi="宋体" w:eastAsia="宋体"/>
        </w:rPr>
        <w:t xml:space="preserve">(4)》，上海外语教育出版社, 2014年第2版. </w:t>
      </w:r>
    </w:p>
    <w:p>
      <w:pPr>
        <w:widowControl/>
        <w:spacing w:before="156" w:beforeLines="50" w:after="156" w:afterLines="50"/>
        <w:ind w:left="840" w:leftChars="200" w:hanging="420" w:hanging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2. </w:t>
      </w:r>
      <w:r>
        <w:rPr>
          <w:rFonts w:hint="eastAsia" w:ascii="宋体" w:hAnsi="宋体" w:eastAsia="宋体"/>
        </w:rPr>
        <w:t>王守仁等编著，《新一代大学英语视听说教程</w:t>
      </w:r>
      <w:r>
        <w:rPr>
          <w:rFonts w:ascii="宋体" w:hAnsi="宋体" w:eastAsia="宋体"/>
        </w:rPr>
        <w:t>(2)》，外语教育与研究出版社, 2015年8月.</w:t>
      </w:r>
    </w:p>
    <w:p>
      <w:pPr>
        <w:widowControl/>
        <w:spacing w:before="156" w:beforeLines="50" w:after="156" w:afterLines="50"/>
        <w:ind w:left="630" w:leftChars="200" w:hanging="210" w:hangingChars="1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秦秀白等编著，《新世纪大学英语快速阅读</w:t>
      </w:r>
      <w:r>
        <w:rPr>
          <w:rFonts w:ascii="宋体" w:hAnsi="宋体" w:eastAsia="宋体"/>
        </w:rPr>
        <w:t xml:space="preserve">(4)》，上海外语教育出版社, 2014年第2版. </w:t>
      </w:r>
    </w:p>
    <w:p>
      <w:pPr>
        <w:widowControl/>
        <w:spacing w:before="156" w:beforeLines="50" w:after="156" w:afterLines="50"/>
        <w:ind w:left="630" w:leftChars="200" w:hanging="210" w:hangingChars="1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4. </w:t>
      </w:r>
      <w:r>
        <w:rPr>
          <w:rFonts w:ascii="宋体" w:hAnsi="宋体" w:eastAsia="宋体"/>
          <w:b/>
        </w:rPr>
        <w:t>“</w:t>
      </w:r>
      <w:r>
        <w:rPr>
          <w:rFonts w:hint="eastAsia" w:ascii="宋体" w:hAnsi="宋体" w:eastAsia="宋体"/>
          <w:b/>
        </w:rPr>
        <w:t>大学英语应用类课程</w:t>
      </w:r>
      <w:r>
        <w:rPr>
          <w:rFonts w:ascii="宋体" w:hAnsi="宋体" w:eastAsia="宋体"/>
          <w:b/>
        </w:rPr>
        <w:t>”</w:t>
      </w:r>
      <w:r>
        <w:rPr>
          <w:rFonts w:hint="eastAsia" w:ascii="宋体" w:hAnsi="宋体" w:eastAsia="宋体"/>
          <w:b/>
        </w:rPr>
        <w:t>资源共享课程资源</w:t>
      </w:r>
      <w:r>
        <w:fldChar w:fldCharType="begin"/>
      </w:r>
      <w:r>
        <w:instrText xml:space="preserve"> HYPERLINK "http://www.icourses.cn/coursestatic/course_6061.html" </w:instrText>
      </w:r>
      <w:r>
        <w:fldChar w:fldCharType="separate"/>
      </w:r>
      <w:r>
        <w:rPr>
          <w:rStyle w:val="9"/>
          <w:rFonts w:ascii="宋体" w:hAnsi="宋体" w:eastAsia="宋体"/>
          <w:b/>
        </w:rPr>
        <w:t>http://www.icourses.cn/coursestatic/course_6061.html</w:t>
      </w:r>
      <w:r>
        <w:rPr>
          <w:rStyle w:val="9"/>
          <w:rFonts w:ascii="宋体" w:hAnsi="宋体" w:eastAsia="宋体"/>
          <w:b/>
        </w:rPr>
        <w:fldChar w:fldCharType="end"/>
      </w:r>
    </w:p>
    <w:p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课程从知识传授、价值引领、能力提升等三个方面入手，将课程思政融入到主题学习、语言学习、技能学习中，同时通过打通课堂内外、校内校外，融通线上线下，实现大学外语教学空间与时间的双向拓展。本课程依托网络资源及平台、强化外语思维、注重学生自主学习，强调现代信息技术手段推动改革教学，以项目、任务提升教学有效性，提升核心素养；同时借助专业赛事、社会实践等，为学生构建真实的应用情景环境，推进大学英语教学的持续创新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本课程积极探索混合式教学模式以及翻转课堂的实践路径，强调互动真实性和有效性，通过合理配置“</w:t>
      </w:r>
      <w:r>
        <w:rPr>
          <w:rFonts w:ascii="宋体" w:hAnsi="宋体" w:eastAsia="宋体"/>
        </w:rPr>
        <w:t>智慧</w:t>
      </w:r>
      <w:r>
        <w:rPr>
          <w:rFonts w:hint="eastAsia" w:ascii="宋体" w:hAnsi="宋体" w:eastAsia="宋体"/>
        </w:rPr>
        <w:t>树”</w:t>
      </w:r>
      <w:r>
        <w:rPr>
          <w:rFonts w:ascii="宋体" w:hAnsi="宋体" w:eastAsia="宋体"/>
        </w:rPr>
        <w:t>教学云平台、</w:t>
      </w:r>
      <w:r>
        <w:rPr>
          <w:rFonts w:hint="eastAsia" w:ascii="Times New Roman" w:hAnsi="Times New Roman" w:eastAsia="宋体" w:cs="Times New Roman"/>
        </w:rPr>
        <w:t>批改网</w:t>
      </w:r>
      <w:r>
        <w:rPr>
          <w:rFonts w:ascii="宋体" w:hAnsi="宋体" w:eastAsia="宋体"/>
        </w:rPr>
        <w:t>英语写作教学与评阅系统及其他即时通讯工具，有效促成线上师生互动、生生互动，发挥学生内在能动性，提升教学效果。该模式包含教师布置</w:t>
      </w:r>
      <w:r>
        <w:rPr>
          <w:rFonts w:hint="eastAsia" w:ascii="宋体" w:hAnsi="宋体" w:eastAsia="宋体"/>
        </w:rPr>
        <w:t>真实</w:t>
      </w:r>
      <w:r>
        <w:rPr>
          <w:rFonts w:ascii="宋体" w:hAnsi="宋体" w:eastAsia="宋体"/>
        </w:rPr>
        <w:t>任务、学生自学、教师指导、小组</w:t>
      </w:r>
      <w:r>
        <w:rPr>
          <w:rFonts w:hint="eastAsia" w:ascii="宋体" w:hAnsi="宋体" w:eastAsia="宋体"/>
        </w:rPr>
        <w:t>讨论</w:t>
      </w:r>
      <w:r>
        <w:rPr>
          <w:rFonts w:ascii="宋体" w:hAnsi="宋体" w:eastAsia="宋体"/>
        </w:rPr>
        <w:t>、产出和评价</w:t>
      </w:r>
      <w:r>
        <w:rPr>
          <w:rFonts w:hint="eastAsia" w:ascii="宋体" w:hAnsi="宋体" w:eastAsia="宋体"/>
        </w:rPr>
        <w:t>等环节</w:t>
      </w:r>
      <w:r>
        <w:rPr>
          <w:rFonts w:ascii="宋体" w:hAnsi="宋体" w:eastAsia="宋体"/>
        </w:rPr>
        <w:t>，通过讨论、协作和对话等教学方式使学生能在较轻松的氛围内提升学习兴趣，使教学过程以“学生为中心”，有利于其吸收和深入理解知识</w:t>
      </w:r>
      <w:r>
        <w:rPr>
          <w:rFonts w:hint="eastAsia" w:ascii="宋体" w:hAnsi="宋体" w:eastAsia="宋体"/>
        </w:rPr>
        <w:t>，有效</w:t>
      </w:r>
      <w:r>
        <w:rPr>
          <w:rFonts w:ascii="宋体" w:hAnsi="宋体" w:eastAsia="宋体"/>
        </w:rPr>
        <w:t>激发学生的情感体验、促进有效提问和主动学习，以及对学生知识的建构等。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本课程采用多种教学方法，体现以教师为主导、以学生为主体的教学理念，形成以教师引导和启发、学生积极主动参与为主要特征的教学常态。常用的教学方法如下：</w:t>
      </w:r>
    </w:p>
    <w:p>
      <w:pPr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1. </w:t>
      </w:r>
      <w:r>
        <w:rPr>
          <w:rFonts w:hint="eastAsia" w:ascii="宋体" w:hAnsi="宋体" w:eastAsia="宋体"/>
          <w:b/>
          <w:color w:val="000000"/>
          <w:kern w:val="0"/>
          <w:szCs w:val="21"/>
        </w:rPr>
        <w:t>自主学习</w:t>
      </w:r>
      <w:r>
        <w:rPr>
          <w:rFonts w:hint="eastAsia" w:ascii="宋体" w:hAnsi="宋体" w:eastAsia="宋体"/>
          <w:color w:val="000000"/>
          <w:kern w:val="0"/>
          <w:szCs w:val="21"/>
        </w:rPr>
        <w:t>：学生基于课文相关主题的系列微课（思政和知识点微课）进行课前自主学习。</w:t>
      </w:r>
    </w:p>
    <w:p>
      <w:pPr>
        <w:ind w:left="420" w:hanging="420" w:hanging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ascii="宋体" w:hAnsi="宋体" w:eastAsia="宋体"/>
          <w:b/>
        </w:rPr>
        <w:t>讲授法</w:t>
      </w:r>
      <w:r>
        <w:rPr>
          <w:rFonts w:ascii="宋体" w:hAnsi="宋体" w:eastAsia="宋体"/>
        </w:rPr>
        <w:t>：</w:t>
      </w:r>
      <w:r>
        <w:rPr>
          <w:rFonts w:hint="eastAsia" w:ascii="宋体" w:hAnsi="宋体" w:eastAsia="宋体"/>
        </w:rPr>
        <w:t>讲授法是传统而有效的英语教学方法,具有适合语言知识的传授、满足学生学习需要、有助于教学任务的顺利完成等特点。在每个单元的教学中，教师围绕课文的篇章结构、词汇句型、文化背景等进行</w:t>
      </w:r>
      <w:r>
        <w:rPr>
          <w:rFonts w:ascii="宋体" w:hAnsi="宋体" w:eastAsia="宋体"/>
        </w:rPr>
        <w:t>说明、阐述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讲解。</w:t>
      </w:r>
    </w:p>
    <w:p>
      <w:pPr>
        <w:ind w:left="420" w:hanging="420" w:hanging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</w:t>
      </w:r>
      <w:r>
        <w:rPr>
          <w:rFonts w:ascii="宋体" w:hAnsi="宋体" w:eastAsia="宋体"/>
        </w:rPr>
        <w:t xml:space="preserve">. </w:t>
      </w:r>
      <w:r>
        <w:rPr>
          <w:rFonts w:ascii="宋体" w:hAnsi="宋体" w:eastAsia="宋体"/>
          <w:b/>
        </w:rPr>
        <w:t>讨论法</w:t>
      </w:r>
      <w:r>
        <w:rPr>
          <w:rFonts w:ascii="宋体" w:hAnsi="宋体" w:eastAsia="宋体"/>
        </w:rPr>
        <w:t>：</w:t>
      </w:r>
      <w:r>
        <w:rPr>
          <w:rFonts w:hint="eastAsia" w:ascii="宋体" w:hAnsi="宋体" w:eastAsia="宋体"/>
        </w:rPr>
        <w:t>围绕“战争与和平”、“科技与人文”、“全球化”等单元主题</w:t>
      </w:r>
      <w:r>
        <w:rPr>
          <w:rFonts w:ascii="宋体" w:hAnsi="宋体" w:eastAsia="宋体"/>
        </w:rPr>
        <w:t>组织学生进行讨论。</w:t>
      </w:r>
    </w:p>
    <w:p>
      <w:pPr>
        <w:widowControl/>
        <w:ind w:left="420" w:hanging="420" w:hangingChars="200"/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4. </w:t>
      </w:r>
      <w:r>
        <w:rPr>
          <w:rFonts w:hint="eastAsia" w:ascii="宋体" w:hAnsi="宋体" w:eastAsia="宋体"/>
          <w:b/>
          <w:color w:val="000000"/>
          <w:kern w:val="0"/>
          <w:szCs w:val="21"/>
        </w:rPr>
        <w:t>任务驱动法</w:t>
      </w:r>
      <w:r>
        <w:rPr>
          <w:rFonts w:hint="eastAsia" w:ascii="宋体" w:hAnsi="宋体" w:eastAsia="宋体"/>
          <w:color w:val="000000"/>
          <w:kern w:val="0"/>
          <w:szCs w:val="21"/>
        </w:rPr>
        <w:t>：学生以小组为单位，围绕课前布置的任务进行展示汇报。</w:t>
      </w:r>
    </w:p>
    <w:p>
      <w:pPr>
        <w:widowControl/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5. </w:t>
      </w:r>
      <w:r>
        <w:rPr>
          <w:rFonts w:hint="eastAsia" w:ascii="宋体" w:hAnsi="宋体" w:eastAsia="宋体"/>
          <w:b/>
          <w:color w:val="000000"/>
          <w:kern w:val="0"/>
          <w:szCs w:val="21"/>
        </w:rPr>
        <w:t>练习法</w:t>
      </w:r>
      <w:r>
        <w:rPr>
          <w:rFonts w:hint="eastAsia" w:ascii="宋体" w:hAnsi="宋体" w:eastAsia="宋体"/>
          <w:color w:val="000000"/>
          <w:kern w:val="0"/>
          <w:szCs w:val="21"/>
        </w:rPr>
        <w:t>：在教师的指导下，学生完成课后词汇、翻译等练习，巩固所学知识。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Cs w:val="20"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Cs w:val="20"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Cs w:val="20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ascii="宋体" w:hAnsi="宋体" w:eastAsia="宋体" w:cs="Times New Roman"/>
                <w:szCs w:val="20"/>
              </w:rPr>
              <w:t>1.</w:t>
            </w:r>
            <w:r>
              <w:rPr>
                <w:rFonts w:hint="eastAsia" w:ascii="宋体" w:hAnsi="宋体" w:eastAsia="宋体" w:cs="Times New Roman"/>
                <w:szCs w:val="20"/>
              </w:rPr>
              <w:t>是否理解对话的主旨大意；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2.是否获取对话中具体信息；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3.能否推断对话发生的背景、地点和对话者之间的关系；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4.能否理解领会对话的观点、态度和意图。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ascii="宋体" w:hAnsi="宋体" w:eastAsia="宋体" w:cs="Times New Roman"/>
                <w:szCs w:val="20"/>
              </w:rPr>
              <w:t>长对话和短文、复合式听写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ascii="宋体" w:hAnsi="宋体" w:eastAsia="宋体" w:cs="Times New Roman"/>
                <w:szCs w:val="20"/>
              </w:rPr>
              <w:t>1.</w:t>
            </w:r>
            <w:r>
              <w:rPr>
                <w:rFonts w:hint="eastAsia" w:ascii="宋体" w:hAnsi="宋体" w:eastAsia="宋体" w:cs="Times New Roman"/>
                <w:szCs w:val="20"/>
              </w:rPr>
              <w:t>发音是否清晰、准确、连读、重读、节奏、语调运用恰当；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2.是否利用基本的语言知识，清楚而连贯地谈论所熟悉的话题能力。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课堂考察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ascii="宋体" w:hAnsi="宋体" w:eastAsia="宋体" w:cs="Times New Roman"/>
                <w:szCs w:val="20"/>
              </w:rPr>
              <w:t>1.</w:t>
            </w:r>
            <w:r>
              <w:rPr>
                <w:rFonts w:hint="eastAsia" w:ascii="宋体" w:hAnsi="宋体" w:eastAsia="宋体" w:cs="Times New Roman"/>
                <w:szCs w:val="20"/>
              </w:rPr>
              <w:t>英语阅读词汇量是否达到大学英语二要求；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2.是否理解与掌握基础语法；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3.能否剖析和理解长难句；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4.是否掌握一定的阅读技巧进行快速阅读。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ascii="宋体" w:hAnsi="宋体" w:eastAsia="宋体" w:cs="Times New Roman"/>
                <w:szCs w:val="20"/>
              </w:rPr>
              <w:t>1篇快速阅读、4篇仔细阅读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课程目标4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ascii="宋体" w:hAnsi="宋体" w:eastAsia="宋体" w:cs="Times New Roman"/>
                <w:szCs w:val="20"/>
              </w:rPr>
              <w:t>1.</w:t>
            </w:r>
            <w:r>
              <w:rPr>
                <w:rFonts w:hint="eastAsia" w:ascii="宋体" w:hAnsi="宋体" w:eastAsia="宋体" w:cs="Times New Roman"/>
                <w:szCs w:val="20"/>
              </w:rPr>
              <w:t xml:space="preserve"> 英语写作词汇量是否达到大学英语二要求；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2.是否理解与掌握基础语法并进行灵活运用。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一篇150字左右的作文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课程目标5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1. 是否能</w:t>
            </w:r>
            <w:r>
              <w:rPr>
                <w:rFonts w:hint="eastAsia" w:ascii="宋体" w:hAnsi="宋体" w:eastAsia="宋体"/>
                <w:szCs w:val="20"/>
              </w:rPr>
              <w:t>基本准确地进行英汉段落互译；</w:t>
            </w:r>
          </w:p>
          <w:p>
            <w:pPr>
              <w:spacing w:before="156" w:beforeLines="50" w:after="156" w:afterLines="50"/>
              <w:jc w:val="left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hint="eastAsia" w:ascii="宋体" w:hAnsi="宋体" w:eastAsia="宋体"/>
                <w:szCs w:val="20"/>
              </w:rPr>
              <w:t>2. 能否有限地运用翻译技巧。</w:t>
            </w:r>
          </w:p>
        </w:tc>
        <w:tc>
          <w:tcPr>
            <w:tcW w:w="2849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Times New Roman"/>
                <w:b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段落翻译</w:t>
            </w:r>
          </w:p>
        </w:tc>
      </w:tr>
    </w:tbl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本课程的评定</w:t>
      </w:r>
      <w:r>
        <w:rPr>
          <w:rFonts w:ascii="宋体" w:hAnsi="宋体" w:eastAsia="宋体"/>
        </w:rPr>
        <w:t>评价</w:t>
      </w:r>
      <w:r>
        <w:rPr>
          <w:rFonts w:hint="eastAsia" w:ascii="宋体" w:hAnsi="宋体" w:eastAsia="宋体"/>
        </w:rPr>
        <w:t>模式</w:t>
      </w:r>
      <w:r>
        <w:rPr>
          <w:rFonts w:ascii="宋体" w:hAnsi="宋体" w:eastAsia="宋体"/>
        </w:rPr>
        <w:t>面对全体学生,关注</w:t>
      </w:r>
      <w:r>
        <w:rPr>
          <w:rFonts w:hint="eastAsia" w:ascii="宋体" w:hAnsi="宋体" w:eastAsia="宋体"/>
        </w:rPr>
        <w:t>三个结合：</w:t>
      </w:r>
      <w:r>
        <w:rPr>
          <w:rFonts w:ascii="宋体" w:hAnsi="宋体" w:eastAsia="宋体"/>
        </w:rPr>
        <w:t>终结性评价与形成性评价相结合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定性评价与定量相结合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自评,互评,他评相结合</w:t>
      </w:r>
      <w:r>
        <w:rPr>
          <w:rFonts w:hint="eastAsia" w:ascii="宋体" w:hAnsi="宋体" w:eastAsia="宋体"/>
        </w:rPr>
        <w:t>。其次</w:t>
      </w:r>
      <w:r>
        <w:rPr>
          <w:rFonts w:ascii="宋体" w:hAnsi="宋体" w:eastAsia="宋体"/>
        </w:rPr>
        <w:t>评价内容多样化</w:t>
      </w:r>
      <w:r>
        <w:rPr>
          <w:rFonts w:hint="eastAsia" w:ascii="宋体" w:hAnsi="宋体" w:eastAsia="宋体"/>
        </w:rPr>
        <w:t>。鼓励教师利用</w:t>
      </w:r>
      <w:r>
        <w:rPr>
          <w:rFonts w:ascii="宋体" w:hAnsi="宋体" w:eastAsia="宋体"/>
        </w:rPr>
        <w:t>成长记录袋评价,成果汇报法与运用实践活动评价学生</w:t>
      </w:r>
      <w:r>
        <w:rPr>
          <w:rFonts w:hint="eastAsia" w:ascii="宋体" w:hAnsi="宋体" w:eastAsia="宋体"/>
        </w:rPr>
        <w:t>的语言应用能力，思辨能力以及创新能力。</w:t>
      </w:r>
      <w:r>
        <w:rPr>
          <w:rFonts w:ascii="宋体" w:hAnsi="宋体" w:eastAsia="宋体"/>
        </w:rPr>
        <w:t>强调评价过程与学习过程紧密相联,评价伴随着学生的整个学习过程,评价主体转变为教师,学生共同参与</w:t>
      </w:r>
      <w:r>
        <w:rPr>
          <w:rFonts w:hint="eastAsia" w:ascii="宋体" w:hAnsi="宋体" w:eastAsia="宋体"/>
        </w:rPr>
        <w:t>。具体的占比如下：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ascii="宋体" w:hAnsi="宋体" w:eastAsia="宋体"/>
        </w:rPr>
        <w:t>20%（课堂出勤；作文或读书报告等书面作业；课堂参与和表现；大学英语综合教程、快速阅读、听说教程等课外自主阅读、自主听录音以及课后练习完成情况。）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期中考试：</w:t>
      </w:r>
      <w:r>
        <w:rPr>
          <w:rFonts w:ascii="宋体" w:hAnsi="宋体" w:eastAsia="宋体"/>
        </w:rPr>
        <w:t>20%（理论考试）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期末考试：</w:t>
      </w:r>
      <w:r>
        <w:rPr>
          <w:rFonts w:ascii="宋体" w:hAnsi="宋体" w:eastAsia="宋体"/>
        </w:rPr>
        <w:t>60%（理论考试）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4"/>
          <w:szCs w:val="24"/>
        </w:rPr>
      </w:pPr>
    </w:p>
    <w:tbl>
      <w:tblPr>
        <w:tblStyle w:val="6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ind w:firstLine="826" w:firstLineChars="392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969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 w:val="24"/>
              </w:rPr>
              <w:t>分目标达成度={0.</w:t>
            </w:r>
            <w:r>
              <w:rPr>
                <w:rFonts w:hint="eastAsia" w:ascii="宋体" w:hAnsi="宋体" w:eastAsia="宋体"/>
                <w:kern w:val="0"/>
                <w:sz w:val="24"/>
              </w:rPr>
              <w:t>2</w:t>
            </w:r>
            <w:r>
              <w:rPr>
                <w:rFonts w:ascii="宋体" w:hAnsi="宋体" w:eastAsia="宋体"/>
                <w:kern w:val="0"/>
                <w:sz w:val="24"/>
              </w:rPr>
              <w:t>ｘ平时分目标成绩+0.</w:t>
            </w:r>
            <w:r>
              <w:rPr>
                <w:rFonts w:hint="eastAsia" w:ascii="宋体" w:hAnsi="宋体" w:eastAsia="宋体"/>
                <w:kern w:val="0"/>
                <w:sz w:val="24"/>
              </w:rPr>
              <w:t>2</w:t>
            </w:r>
            <w:r>
              <w:rPr>
                <w:rFonts w:ascii="宋体" w:hAnsi="宋体" w:eastAsia="宋体"/>
                <w:kern w:val="0"/>
                <w:sz w:val="24"/>
              </w:rPr>
              <w:t>ｘ期中分目标成绩+0.6ｘ期末分目标成绩}/分目标总分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296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96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96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课程目标5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10%</w:t>
            </w:r>
          </w:p>
        </w:tc>
        <w:tc>
          <w:tcPr>
            <w:tcW w:w="2969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984"/>
        <w:gridCol w:w="1984"/>
        <w:gridCol w:w="1843"/>
        <w:gridCol w:w="1779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8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4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8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8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8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道听力题（每题1分）正确率在27题以上。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道听力题（每题1分）正确率在24题以上，27题以下。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道听力题（每题1分）正确率在21题以上，24题以下。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道听力题（每题1分）正确率在18题以上，21题以下。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30</w:t>
            </w:r>
            <w:r>
              <w:rPr>
                <w:rFonts w:hint="eastAsia" w:ascii="宋体" w:hAnsi="宋体" w:eastAsia="宋体"/>
                <w:szCs w:val="21"/>
              </w:rPr>
              <w:t>道听力题（每题1分）正确率在18题以下。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能用英语进行自由交谈，准确得体的回答问题，发音清晰准确，没有语法错误，语言表达流畅自然。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基本能用英语进行自由交谈，基本准确的回答问题，发音较为清晰准确，有个别语法错误。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发音不够准确，误解题目意思，回答问题时有一些语法错误，但并不影响交流。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发音不准确，听不懂题目意思，语法错误较多，有较多生词。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22"/>
              </w:numPr>
              <w:spacing w:before="99" w:after="99"/>
              <w:ind w:left="0"/>
              <w:jc w:val="left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语言表达差，发言简短且毫无连贯性,基本不能进行交际。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道阅读理解题（2分每题）正确率在18题以上。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道阅读理解题（2分每题）正确率在16题以上，18题以下。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道阅读理解题（2分每题）正确率在14题以上，16题以下。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道阅读理解题（2分每题）正确率在12题以上，14题以下。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道阅读理解题（2分每题）正确率在12题以下。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切题。表达思想清楚，文字通顺。连贯性较好，基本上无语言错误，仅有个别小错。</w:t>
            </w:r>
          </w:p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切题。表达思想清楚，文字连贯，但有少量语言错误。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基本切题。有些地方表达思想不够清楚，文字勉强连贯；语言错误相当多，其中有一些是严重错误。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基本切题。表达思想不清楚连贯性差。有较多严重的语言错误。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条理不清、思路紊乱，语言支离破碎或大部分句子均有错误，且多数为严重错误。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译文准确表达了原文的意思。用词贴切，行文流畅，基本上无语言错误，仅有个别小错。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译文基本上表达了原文的意思。文字通顺、连贯，无重大语言错误。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译文勉强表达了原文的意思。用词欠准确，语言错误相当多，其中有些是严重语言错误。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译文仅表达了一小部分原文的意思。用词不准确，有相当多的严重语言错误。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译文支离破碎。除个别词语或句子，绝大部分文字没有表达原文意思。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6988350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)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0000004"/>
    <w:multiLevelType w:val="multilevel"/>
    <w:tmpl w:val="00000004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05"/>
    <w:multiLevelType w:val="multilevel"/>
    <w:tmpl w:val="00000005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00000007"/>
    <w:multiLevelType w:val="multilevel"/>
    <w:tmpl w:val="00000007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abstractNum w:abstractNumId="7">
    <w:nsid w:val="00000009"/>
    <w:multiLevelType w:val="multilevel"/>
    <w:tmpl w:val="0000000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abstractNum w:abstractNumId="9">
    <w:nsid w:val="0000000C"/>
    <w:multiLevelType w:val="multilevel"/>
    <w:tmpl w:val="0000000C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0000000D"/>
    <w:multiLevelType w:val="multilevel"/>
    <w:tmpl w:val="0000000D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00000011"/>
    <w:multiLevelType w:val="multilevel"/>
    <w:tmpl w:val="00000011"/>
    <w:lvl w:ilvl="0" w:tentative="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abstractNum w:abstractNumId="12">
    <w:nsid w:val="00000012"/>
    <w:multiLevelType w:val="multilevel"/>
    <w:tmpl w:val="00000012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00000013"/>
    <w:multiLevelType w:val="multilevel"/>
    <w:tmpl w:val="00000013"/>
    <w:lvl w:ilvl="0" w:tentative="0">
      <w:start w:val="1"/>
      <w:numFmt w:val="decimal"/>
      <w:lvlText w:val="%1)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abstractNum w:abstractNumId="14">
    <w:nsid w:val="00000014"/>
    <w:multiLevelType w:val="multilevel"/>
    <w:tmpl w:val="00000014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00000015"/>
    <w:multiLevelType w:val="multilevel"/>
    <w:tmpl w:val="00000015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00000016"/>
    <w:multiLevelType w:val="multilevel"/>
    <w:tmpl w:val="00000016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00000017"/>
    <w:multiLevelType w:val="multilevel"/>
    <w:tmpl w:val="00000017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00000018"/>
    <w:multiLevelType w:val="multilevel"/>
    <w:tmpl w:val="00000018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00000019"/>
    <w:multiLevelType w:val="multilevel"/>
    <w:tmpl w:val="00000019"/>
    <w:lvl w:ilvl="0" w:tentative="0">
      <w:start w:val="1"/>
      <w:numFmt w:val="decimal"/>
      <w:lvlText w:val="%1)"/>
      <w:lvlJc w:val="left"/>
      <w:pPr>
        <w:ind w:left="78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abstractNum w:abstractNumId="20">
    <w:nsid w:val="0000001B"/>
    <w:multiLevelType w:val="multilevel"/>
    <w:tmpl w:val="0000001B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 w:ascii="Times New Roman" w:hAnsi="Times New Roman" w:eastAsia="黑体" w:cs="Times New Roman"/>
        <w:color w:val="auto"/>
        <w:sz w:val="24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5"/>
  </w:num>
  <w:num w:numId="5">
    <w:abstractNumId w:val="21"/>
  </w:num>
  <w:num w:numId="6">
    <w:abstractNumId w:val="3"/>
  </w:num>
  <w:num w:numId="7">
    <w:abstractNumId w:val="2"/>
  </w:num>
  <w:num w:numId="8">
    <w:abstractNumId w:val="18"/>
  </w:num>
  <w:num w:numId="9">
    <w:abstractNumId w:val="8"/>
  </w:num>
  <w:num w:numId="10">
    <w:abstractNumId w:val="10"/>
  </w:num>
  <w:num w:numId="11">
    <w:abstractNumId w:val="12"/>
  </w:num>
  <w:num w:numId="12">
    <w:abstractNumId w:val="15"/>
  </w:num>
  <w:num w:numId="13">
    <w:abstractNumId w:val="13"/>
  </w:num>
  <w:num w:numId="14">
    <w:abstractNumId w:val="4"/>
  </w:num>
  <w:num w:numId="15">
    <w:abstractNumId w:val="20"/>
  </w:num>
  <w:num w:numId="16">
    <w:abstractNumId w:val="1"/>
  </w:num>
  <w:num w:numId="17">
    <w:abstractNumId w:val="0"/>
  </w:num>
  <w:num w:numId="18">
    <w:abstractNumId w:val="11"/>
  </w:num>
  <w:num w:numId="19">
    <w:abstractNumId w:val="16"/>
  </w:num>
  <w:num w:numId="20">
    <w:abstractNumId w:val="14"/>
  </w:num>
  <w:num w:numId="21">
    <w:abstractNumId w:val="1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46"/>
    <w:rsid w:val="00141010"/>
    <w:rsid w:val="00240046"/>
    <w:rsid w:val="009A08D5"/>
    <w:rsid w:val="00C05CF7"/>
    <w:rsid w:val="205A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iPriority w:val="99"/>
    <w:rPr>
      <w:color w:val="0563C1"/>
      <w:u w:val="single"/>
    </w:rPr>
  </w:style>
  <w:style w:type="character" w:customStyle="1" w:styleId="10">
    <w:name w:val="纯文本 字符"/>
    <w:basedOn w:val="8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table" w:customStyle="1" w:styleId="15">
    <w:name w:val="网格型1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网格型2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Unresolved Mention"/>
    <w:basedOn w:val="8"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14</Pages>
  <Words>1784</Words>
  <Characters>10173</Characters>
  <Lines>84</Lines>
  <Paragraphs>23</Paragraphs>
  <TotalTime>886</TotalTime>
  <ScaleCrop>false</ScaleCrop>
  <LinksUpToDate>false</LinksUpToDate>
  <CharactersWithSpaces>11934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DELL</cp:lastModifiedBy>
  <cp:lastPrinted>2020-12-24T07:17:00Z</cp:lastPrinted>
  <dcterms:modified xsi:type="dcterms:W3CDTF">2021-10-20T06:02:18Z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